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0E1C3" w14:textId="77777777" w:rsidR="00A01876" w:rsidRPr="00A67CF2" w:rsidRDefault="00A67CF2" w:rsidP="00A67CF2">
      <w:pPr>
        <w:spacing w:line="640" w:lineRule="exact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pict w14:anchorId="7CA1EA97">
          <v:group id="_x0000_s1037" style="position:absolute;left:0;text-align:left;margin-left:46.75pt;margin-top:98.75pt;width:551.75pt;height:5.05pt;z-index:-251661312;mso-position-horizontal-relative:page;mso-position-vertical-relative:page" coordorigin="935,1975" coordsize="11035,101">
            <v:shape id="_x0000_s1039" style="position:absolute;left:955;top:2026;width:10995;height:30" coordorigin="955,2026" coordsize="10995,30" path="m955,2026r10995,30e" filled="f" strokeweight="2pt">
              <v:path arrowok="t"/>
            </v:shape>
            <v:shape id="_x0000_s1038" style="position:absolute;left:955;top:1995;width:10995;height:30" coordorigin="955,1995" coordsize="10995,30" path="m955,1995r10995,30e" filled="f" strokeweight="2pt">
              <v:path arrowok="t"/>
            </v:shape>
            <w10:wrap anchorx="page" anchory="page"/>
          </v:group>
        </w:pic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T</w:t>
      </w:r>
      <w:r w:rsidRPr="00A67CF2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p</w:t>
      </w:r>
      <w:r w:rsidRPr="00A67CF2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p</w:t>
      </w:r>
      <w:r w:rsidRPr="00A67CF2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b/>
          <w:color w:val="C00000"/>
          <w:spacing w:val="-12"/>
          <w:position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b/>
          <w:color w:val="C00000"/>
          <w:spacing w:val="3"/>
          <w:position w:val="1"/>
          <w:sz w:val="22"/>
          <w:szCs w:val="22"/>
        </w:rPr>
        <w:t>c</w:t>
      </w:r>
      <w:r w:rsidRPr="00A67CF2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h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ool</w:t>
      </w:r>
      <w:r w:rsidRPr="00A67CF2">
        <w:rPr>
          <w:rFonts w:asciiTheme="minorHAnsi" w:eastAsia="Corbel" w:hAnsiTheme="minorHAnsi" w:cstheme="minorHAnsi"/>
          <w:b/>
          <w:color w:val="C00000"/>
          <w:spacing w:val="-15"/>
          <w:position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f</w:t>
      </w:r>
      <w:r w:rsidRPr="00A67CF2">
        <w:rPr>
          <w:rFonts w:asciiTheme="minorHAnsi" w:eastAsia="Corbel" w:hAnsiTheme="minorHAnsi" w:cstheme="minorHAnsi"/>
          <w:b/>
          <w:color w:val="C00000"/>
          <w:spacing w:val="-6"/>
          <w:position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B</w:t>
      </w:r>
      <w:r w:rsidRPr="00A67CF2">
        <w:rPr>
          <w:rFonts w:asciiTheme="minorHAnsi" w:eastAsia="Corbel" w:hAnsiTheme="minorHAnsi" w:cstheme="minorHAnsi"/>
          <w:b/>
          <w:color w:val="C00000"/>
          <w:spacing w:val="2"/>
          <w:position w:val="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i</w:t>
      </w:r>
      <w:r w:rsidRPr="00A67CF2">
        <w:rPr>
          <w:rFonts w:asciiTheme="minorHAnsi" w:eastAsia="Corbel" w:hAnsiTheme="minorHAnsi" w:cstheme="minorHAnsi"/>
          <w:b/>
          <w:color w:val="C00000"/>
          <w:spacing w:val="-1"/>
          <w:position w:val="1"/>
          <w:sz w:val="22"/>
          <w:szCs w:val="22"/>
        </w:rPr>
        <w:t>ne</w:t>
      </w:r>
      <w:r w:rsidRPr="00A67CF2">
        <w:rPr>
          <w:rFonts w:asciiTheme="minorHAnsi" w:eastAsia="Corbel" w:hAnsiTheme="minorHAnsi" w:cstheme="minorHAnsi"/>
          <w:b/>
          <w:color w:val="C00000"/>
          <w:spacing w:val="1"/>
          <w:position w:val="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b/>
          <w:color w:val="C00000"/>
          <w:position w:val="1"/>
          <w:sz w:val="22"/>
          <w:szCs w:val="22"/>
        </w:rPr>
        <w:t>s</w:t>
      </w:r>
    </w:p>
    <w:p w14:paraId="7811A56B" w14:textId="77777777" w:rsidR="00A01876" w:rsidRPr="00A67CF2" w:rsidRDefault="00A67CF2" w:rsidP="00A67CF2">
      <w:pPr>
        <w:spacing w:before="7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A67CF2">
        <w:rPr>
          <w:rFonts w:asciiTheme="minorHAnsi" w:eastAsia="Corbel" w:hAnsiTheme="minorHAnsi" w:cstheme="minorHAnsi"/>
          <w:color w:val="808080"/>
          <w:spacing w:val="-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nder</w:t>
      </w:r>
      <w:r w:rsidRPr="00A67CF2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g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808080"/>
          <w:spacing w:val="2"/>
          <w:sz w:val="22"/>
          <w:szCs w:val="22"/>
        </w:rPr>
        <w:t>a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d</w:t>
      </w:r>
      <w:r w:rsidRPr="00A67CF2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ate</w:t>
      </w:r>
      <w:r w:rsidRPr="00A67CF2">
        <w:rPr>
          <w:rFonts w:asciiTheme="minorHAnsi" w:eastAsia="Corbel" w:hAnsiTheme="minorHAnsi" w:cstheme="minorHAnsi"/>
          <w:color w:val="808080"/>
          <w:spacing w:val="-17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am</w:t>
      </w:r>
      <w:r w:rsidRPr="00A67CF2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p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le</w:t>
      </w:r>
      <w:r w:rsidRPr="00A67CF2">
        <w:rPr>
          <w:rFonts w:asciiTheme="minorHAnsi" w:eastAsia="Corbel" w:hAnsiTheme="minorHAnsi" w:cstheme="minorHAnsi"/>
          <w:color w:val="808080"/>
          <w:spacing w:val="-7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Res</w:t>
      </w:r>
      <w:r w:rsidRPr="00A67CF2">
        <w:rPr>
          <w:rFonts w:asciiTheme="minorHAnsi" w:eastAsia="Corbel" w:hAnsiTheme="minorHAnsi" w:cstheme="minorHAnsi"/>
          <w:color w:val="808080"/>
          <w:spacing w:val="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color w:val="808080"/>
          <w:sz w:val="22"/>
          <w:szCs w:val="22"/>
        </w:rPr>
        <w:t>mes</w:t>
      </w:r>
    </w:p>
    <w:p w14:paraId="5803E0D2" w14:textId="77777777" w:rsidR="00A01876" w:rsidRPr="00A67CF2" w:rsidRDefault="00A01876" w:rsidP="00A67CF2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7D4C84F" w14:textId="77777777" w:rsidR="00A01876" w:rsidRPr="00A67CF2" w:rsidRDefault="00A01876" w:rsidP="00A67C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54762" w14:textId="77777777" w:rsidR="00A01876" w:rsidRPr="00A67CF2" w:rsidRDefault="00A67CF2" w:rsidP="00A67CF2">
      <w:pPr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F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sh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men Sample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Re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ume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2</w:t>
      </w:r>
    </w:p>
    <w:p w14:paraId="3060356C" w14:textId="77777777" w:rsidR="00A01876" w:rsidRPr="00A67CF2" w:rsidRDefault="00A01876" w:rsidP="00A67CF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5EE3A43" w14:textId="77777777" w:rsidR="00A01876" w:rsidRPr="00A67CF2" w:rsidRDefault="00A67CF2" w:rsidP="00A67CF2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ph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m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Sample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esu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m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3</w:t>
      </w:r>
    </w:p>
    <w:p w14:paraId="4F3E07DD" w14:textId="77777777" w:rsidR="00A01876" w:rsidRPr="00A67CF2" w:rsidRDefault="00A01876" w:rsidP="00A67CF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9C075F1" w14:textId="77777777" w:rsidR="00A01876" w:rsidRPr="00A67CF2" w:rsidRDefault="00A67CF2" w:rsidP="00A67CF2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</w:pP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J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un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i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Sample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me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..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4</w:t>
      </w:r>
    </w:p>
    <w:p w14:paraId="07794B10" w14:textId="77777777" w:rsidR="00A01876" w:rsidRPr="00A67CF2" w:rsidRDefault="00A01876" w:rsidP="00A67CF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341543E" w14:textId="77777777" w:rsidR="00A01876" w:rsidRPr="00A67CF2" w:rsidRDefault="00A67CF2" w:rsidP="00A67CF2">
      <w:pPr>
        <w:spacing w:before="10"/>
        <w:ind w:left="100"/>
        <w:rPr>
          <w:rFonts w:asciiTheme="minorHAnsi" w:eastAsia="Corbel" w:hAnsiTheme="minorHAnsi" w:cstheme="minorHAnsi"/>
          <w:sz w:val="22"/>
          <w:szCs w:val="22"/>
        </w:rPr>
        <w:sectPr w:rsidR="00A01876" w:rsidRPr="00A67CF2">
          <w:pgSz w:w="12240" w:h="15840"/>
          <w:pgMar w:top="680" w:right="920" w:bottom="280" w:left="860" w:header="720" w:footer="720" w:gutter="0"/>
          <w:cols w:space="720"/>
        </w:sectPr>
      </w:pP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en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i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o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Sample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R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e</w:t>
      </w:r>
      <w:r w:rsidRPr="00A67CF2">
        <w:rPr>
          <w:rFonts w:asciiTheme="minorHAnsi" w:eastAsia="Corbel" w:hAnsiTheme="minorHAnsi" w:cstheme="minorHAnsi"/>
          <w:color w:val="0000FF"/>
          <w:spacing w:val="-1"/>
          <w:sz w:val="22"/>
          <w:szCs w:val="22"/>
        </w:rPr>
        <w:t>s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>u</w:t>
      </w:r>
      <w:r w:rsidRPr="00A67CF2">
        <w:rPr>
          <w:rFonts w:asciiTheme="minorHAnsi" w:eastAsia="Corbel" w:hAnsiTheme="minorHAnsi" w:cstheme="minorHAnsi"/>
          <w:color w:val="0000FF"/>
          <w:sz w:val="22"/>
          <w:szCs w:val="22"/>
        </w:rPr>
        <w:t>me</w:t>
      </w:r>
      <w:r w:rsidRPr="00A67CF2">
        <w:rPr>
          <w:rFonts w:asciiTheme="minorHAnsi" w:eastAsia="Corbel" w:hAnsiTheme="minorHAnsi" w:cstheme="minorHAnsi"/>
          <w:color w:val="0000FF"/>
          <w:spacing w:val="1"/>
          <w:sz w:val="22"/>
          <w:szCs w:val="22"/>
        </w:rPr>
        <w:t xml:space="preserve"> 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pacing w:val="2"/>
          <w:sz w:val="22"/>
          <w:szCs w:val="22"/>
        </w:rPr>
        <w:t>…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…………</w:t>
      </w:r>
      <w:r w:rsidRPr="00A67CF2">
        <w:rPr>
          <w:rFonts w:asciiTheme="minorHAnsi" w:eastAsia="Corbel" w:hAnsiTheme="minorHAnsi" w:cstheme="minorHAnsi"/>
          <w:color w:val="000000"/>
          <w:spacing w:val="-1"/>
          <w:sz w:val="22"/>
          <w:szCs w:val="22"/>
        </w:rPr>
        <w:t>.</w:t>
      </w:r>
      <w:r w:rsidRPr="00A67CF2">
        <w:rPr>
          <w:rFonts w:asciiTheme="minorHAnsi" w:eastAsia="Corbel" w:hAnsiTheme="minorHAnsi" w:cstheme="minorHAnsi"/>
          <w:color w:val="000000"/>
          <w:sz w:val="22"/>
          <w:szCs w:val="22"/>
        </w:rPr>
        <w:t>5</w:t>
      </w:r>
    </w:p>
    <w:p w14:paraId="4B6ADB5C" w14:textId="77777777" w:rsidR="00A67CF2" w:rsidRPr="00A67CF2" w:rsidRDefault="00A67CF2" w:rsidP="00A67CF2">
      <w:pPr>
        <w:spacing w:line="240" w:lineRule="exact"/>
        <w:ind w:left="1860" w:right="1844"/>
        <w:jc w:val="center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lastRenderedPageBreak/>
        <w:t>Kain Murray</w:t>
      </w:r>
    </w:p>
    <w:p w14:paraId="00AD2AE2" w14:textId="45548E26" w:rsidR="00A01876" w:rsidRPr="00A67CF2" w:rsidRDefault="00A67CF2" w:rsidP="00A67CF2">
      <w:pPr>
        <w:spacing w:line="240" w:lineRule="exact"/>
        <w:ind w:left="1860" w:right="1844"/>
        <w:jc w:val="center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5032 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A67CF2">
        <w:rPr>
          <w:rFonts w:asciiTheme="minorHAnsi" w:hAnsiTheme="minorHAnsi" w:cstheme="minorHAnsi"/>
          <w:sz w:val="22"/>
          <w:szCs w:val="22"/>
        </w:rPr>
        <w:t>bes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enue,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MC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1111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sb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h, PA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15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28</w:t>
      </w:r>
      <w:r w:rsidRPr="00A67CF2">
        <w:rPr>
          <w:rFonts w:asciiTheme="minorHAnsi" w:hAnsiTheme="minorHAnsi" w:cstheme="minorHAnsi"/>
          <w:sz w:val="22"/>
          <w:szCs w:val="22"/>
        </w:rPr>
        <w:t xml:space="preserve">9 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41</w:t>
      </w:r>
      <w:r w:rsidRPr="00A67CF2">
        <w:rPr>
          <w:rFonts w:asciiTheme="minorHAnsi" w:hAnsiTheme="minorHAnsi" w:cstheme="minorHAnsi"/>
          <w:sz w:val="22"/>
          <w:szCs w:val="22"/>
        </w:rPr>
        <w:t>2)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12</w:t>
      </w:r>
      <w:r w:rsidRPr="00A67CF2">
        <w:rPr>
          <w:rFonts w:asciiTheme="minorHAnsi" w:hAnsiTheme="minorHAnsi" w:cstheme="minorHAnsi"/>
          <w:sz w:val="22"/>
          <w:szCs w:val="22"/>
        </w:rPr>
        <w:t>3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z w:val="22"/>
          <w:szCs w:val="22"/>
        </w:rPr>
        <w:t xml:space="preserve">4567 </w:t>
      </w:r>
      <w:hyperlink r:id="rId5" w:history="1">
        <w:r w:rsidRPr="00A67CF2">
          <w:rPr>
            <w:rStyle w:val="Hyperlink"/>
            <w:rFonts w:asciiTheme="minorHAnsi" w:hAnsiTheme="minorHAnsi" w:cstheme="minorHAnsi"/>
            <w:spacing w:val="1"/>
            <w:sz w:val="22"/>
            <w:szCs w:val="22"/>
            <w:u w:val="none"/>
          </w:rPr>
          <w:t>kain@gmail.com</w:t>
        </w:r>
      </w:hyperlink>
    </w:p>
    <w:p w14:paraId="1B85BB31" w14:textId="77777777" w:rsidR="00A01876" w:rsidRPr="00A67CF2" w:rsidRDefault="00A01876" w:rsidP="00A67CF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46AF810" w14:textId="04A199E1" w:rsidR="00A01876" w:rsidRPr="00A67CF2" w:rsidRDefault="00A67CF2" w:rsidP="00A67CF2">
      <w:pPr>
        <w:tabs>
          <w:tab w:val="left" w:pos="10200"/>
        </w:tabs>
        <w:spacing w:line="236" w:lineRule="auto"/>
        <w:ind w:left="120" w:right="5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CA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b/>
          <w:sz w:val="22"/>
          <w:szCs w:val="22"/>
        </w:rPr>
        <w:tab/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Ca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gie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Me</w:t>
      </w:r>
      <w:r w:rsidRPr="00A67CF2">
        <w:rPr>
          <w:rFonts w:asciiTheme="minorHAnsi" w:hAnsiTheme="minorHAnsi" w:cstheme="minorHAnsi"/>
          <w:b/>
          <w:sz w:val="22"/>
          <w:szCs w:val="22"/>
        </w:rPr>
        <w:t>llon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iv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si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ittsbu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h,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ach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or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A67CF2">
        <w:rPr>
          <w:rFonts w:asciiTheme="minorHAnsi" w:hAnsiTheme="minorHAnsi" w:cstheme="minorHAnsi"/>
          <w:sz w:val="22"/>
          <w:szCs w:val="22"/>
        </w:rPr>
        <w:t>ness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46BB7B48" w14:textId="77777777" w:rsidR="00A01876" w:rsidRPr="00A67CF2" w:rsidRDefault="00A67CF2" w:rsidP="00A67CF2">
      <w:pPr>
        <w:spacing w:before="91"/>
        <w:ind w:left="120" w:right="8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e-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z w:val="22"/>
          <w:szCs w:val="22"/>
        </w:rPr>
        <w:t>la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ig</w:t>
      </w:r>
      <w:r w:rsidRPr="00A67CF2">
        <w:rPr>
          <w:rFonts w:asciiTheme="minorHAnsi" w:hAnsiTheme="minorHAnsi" w:cstheme="minorHAnsi"/>
          <w:b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z w:val="22"/>
          <w:szCs w:val="22"/>
        </w:rPr>
        <w:t>ool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5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Gibsoni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</w:p>
    <w:p w14:paraId="217545F6" w14:textId="77777777" w:rsidR="00A01876" w:rsidRPr="00A67CF2" w:rsidRDefault="00A67CF2" w:rsidP="00A67CF2">
      <w:pPr>
        <w:spacing w:before="6"/>
        <w:ind w:left="120" w:right="115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 Scho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ono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 3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67CF2">
        <w:rPr>
          <w:rFonts w:asciiTheme="minorHAnsi" w:hAnsiTheme="minorHAnsi" w:cstheme="minorHAnsi"/>
          <w:sz w:val="22"/>
          <w:szCs w:val="22"/>
        </w:rPr>
        <w:t>9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A67CF2">
        <w:rPr>
          <w:rFonts w:asciiTheme="minorHAnsi" w:hAnsiTheme="minorHAnsi" w:cstheme="minorHAnsi"/>
          <w:sz w:val="22"/>
          <w:szCs w:val="22"/>
        </w:rPr>
        <w:t>4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A67CF2">
        <w:rPr>
          <w:rFonts w:asciiTheme="minorHAnsi" w:hAnsiTheme="minorHAnsi" w:cstheme="minorHAnsi"/>
          <w:sz w:val="22"/>
          <w:szCs w:val="22"/>
        </w:rPr>
        <w:t xml:space="preserve">0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PA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2B09A8D0" w14:textId="77777777" w:rsidR="00A01876" w:rsidRPr="00A67CF2" w:rsidRDefault="00A01876" w:rsidP="00A67CF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C9E011D" w14:textId="60379B87" w:rsidR="00A01876" w:rsidRPr="00A67CF2" w:rsidRDefault="00A67CF2" w:rsidP="00A67CF2">
      <w:pPr>
        <w:tabs>
          <w:tab w:val="left" w:pos="10200"/>
        </w:tabs>
        <w:spacing w:line="235" w:lineRule="auto"/>
        <w:ind w:left="120" w:right="5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67CF2">
        <w:rPr>
          <w:rFonts w:asciiTheme="minorHAnsi" w:hAnsiTheme="minorHAnsi" w:cstheme="minorHAnsi"/>
          <w:b/>
          <w:sz w:val="22"/>
          <w:szCs w:val="22"/>
        </w:rPr>
        <w:tab/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llon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 xml:space="preserve">s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tud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nt 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ew</w:t>
      </w:r>
      <w:r w:rsidRPr="00A67CF2">
        <w:rPr>
          <w:rFonts w:asciiTheme="minorHAnsi" w:hAnsiTheme="minorHAnsi" w:cstheme="minorHAnsi"/>
          <w:sz w:val="22"/>
          <w:szCs w:val="22"/>
        </w:rPr>
        <w:t>sp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ittsbu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h,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 Adv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hAnsiTheme="minorHAnsi" w:cstheme="minorHAnsi"/>
          <w:sz w:val="22"/>
          <w:szCs w:val="22"/>
        </w:rPr>
        <w:t>tising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z w:val="22"/>
          <w:szCs w:val="22"/>
        </w:rPr>
        <w:t xml:space="preserve">nd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tist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A67CF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.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A67CF2">
        <w:rPr>
          <w:rFonts w:asciiTheme="minorHAnsi" w:hAnsiTheme="minorHAnsi" w:cstheme="minorHAnsi"/>
          <w:sz w:val="22"/>
          <w:szCs w:val="22"/>
        </w:rPr>
        <w:t>xx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ese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449D8F4D" w14:textId="77777777" w:rsidR="00A01876" w:rsidRPr="00A67CF2" w:rsidRDefault="00A67CF2" w:rsidP="00A67CF2">
      <w:pPr>
        <w:spacing w:before="18"/>
        <w:ind w:left="120" w:right="1723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bu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pus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 p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Ta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</w:p>
    <w:p w14:paraId="6B8F47AD" w14:textId="77777777" w:rsidR="00A01876" w:rsidRPr="00A67CF2" w:rsidRDefault="00A67CF2" w:rsidP="00A67CF2">
      <w:pPr>
        <w:spacing w:before="12"/>
        <w:ind w:left="120" w:right="1955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ns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nqu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om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ser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A67CF2">
        <w:rPr>
          <w:rFonts w:asciiTheme="minorHAnsi" w:hAnsiTheme="minorHAnsi" w:cstheme="minorHAnsi"/>
          <w:sz w:val="22"/>
          <w:szCs w:val="22"/>
        </w:rPr>
        <w:t>du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pa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nf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</w:p>
    <w:p w14:paraId="72BD955B" w14:textId="77777777" w:rsidR="00A01876" w:rsidRPr="00A67CF2" w:rsidRDefault="00A67CF2" w:rsidP="00A67CF2">
      <w:pPr>
        <w:spacing w:before="12"/>
        <w:ind w:left="120" w:right="86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bu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 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be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sz w:val="22"/>
          <w:szCs w:val="22"/>
        </w:rPr>
        <w:t xml:space="preserve">o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z w:val="22"/>
          <w:szCs w:val="22"/>
        </w:rPr>
        <w:t>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6E17B845" w14:textId="77777777" w:rsidR="00A01876" w:rsidRPr="00A67CF2" w:rsidRDefault="00A67CF2" w:rsidP="00A67CF2">
      <w:pPr>
        <w:spacing w:before="15"/>
        <w:ind w:left="118" w:right="229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7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da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ns</w:t>
      </w:r>
    </w:p>
    <w:p w14:paraId="1F0524C8" w14:textId="77777777" w:rsidR="00A01876" w:rsidRPr="00A67CF2" w:rsidRDefault="00A67CF2" w:rsidP="00A67CF2">
      <w:pPr>
        <w:spacing w:before="90"/>
        <w:ind w:left="120" w:right="85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pacing w:val="6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on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g C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Gibsoni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 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A67CF2">
        <w:rPr>
          <w:rFonts w:asciiTheme="minorHAnsi" w:hAnsiTheme="minorHAnsi" w:cstheme="minorHAnsi"/>
          <w:sz w:val="22"/>
          <w:szCs w:val="22"/>
        </w:rPr>
        <w:t>hi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Assist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nt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. 20xx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2360CDEC" w14:textId="77777777" w:rsidR="00A01876" w:rsidRPr="00A67CF2" w:rsidRDefault="00A67CF2" w:rsidP="00A67CF2">
      <w:pPr>
        <w:tabs>
          <w:tab w:val="left" w:pos="480"/>
        </w:tabs>
        <w:spacing w:before="22" w:line="240" w:lineRule="exact"/>
        <w:ind w:left="481" w:right="309" w:hanging="36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>•</w:t>
      </w:r>
      <w:r w:rsidRPr="00A67CF2">
        <w:rPr>
          <w:rFonts w:asciiTheme="minorHAnsi" w:eastAsia="Arial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ped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and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nd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 and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re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 xml:space="preserve">em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 de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p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and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ills</w:t>
      </w:r>
    </w:p>
    <w:p w14:paraId="53C8923A" w14:textId="77777777" w:rsidR="00A01876" w:rsidRPr="00A67CF2" w:rsidRDefault="00A67CF2" w:rsidP="00A67CF2">
      <w:pPr>
        <w:spacing w:before="93" w:line="260" w:lineRule="exact"/>
        <w:ind w:left="120" w:right="95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lo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et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g, 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z w:val="22"/>
          <w:szCs w:val="22"/>
        </w:rPr>
        <w:t>.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 xml:space="preserve">d,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 M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A67CF2">
        <w:rPr>
          <w:rFonts w:asciiTheme="minorHAnsi" w:hAnsiTheme="minorHAnsi" w:cstheme="minorHAnsi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g 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ne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509E9D73" w14:textId="77777777" w:rsidR="00A01876" w:rsidRPr="00A67CF2" w:rsidRDefault="00A67CF2" w:rsidP="00A67CF2">
      <w:pPr>
        <w:tabs>
          <w:tab w:val="left" w:pos="480"/>
        </w:tabs>
        <w:spacing w:before="19" w:line="240" w:lineRule="exact"/>
        <w:ind w:left="481" w:right="912" w:hanging="36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>•</w:t>
      </w:r>
      <w:r w:rsidRPr="00A67CF2">
        <w:rPr>
          <w:rFonts w:asciiTheme="minorHAnsi" w:eastAsia="Arial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enue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and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A67CF2">
        <w:rPr>
          <w:rFonts w:asciiTheme="minorHAnsi" w:hAnsiTheme="minorHAnsi" w:cstheme="minorHAnsi"/>
          <w:sz w:val="22"/>
          <w:szCs w:val="22"/>
        </w:rPr>
        <w:t>sb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h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r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A67CF2">
        <w:rPr>
          <w:rFonts w:asciiTheme="minorHAnsi" w:hAnsiTheme="minorHAnsi" w:cstheme="minorHAnsi"/>
          <w:sz w:val="22"/>
          <w:szCs w:val="22"/>
        </w:rPr>
        <w:t>013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hure</w:t>
      </w:r>
    </w:p>
    <w:p w14:paraId="700B3192" w14:textId="77777777" w:rsidR="00A01876" w:rsidRPr="00A67CF2" w:rsidRDefault="00A67CF2" w:rsidP="00A67CF2">
      <w:pPr>
        <w:spacing w:before="9"/>
        <w:ind w:left="118" w:right="163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7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sed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pany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2013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A67CF2">
        <w:rPr>
          <w:rFonts w:asciiTheme="minorHAnsi" w:hAnsiTheme="minorHAnsi" w:cstheme="minorHAnsi"/>
          <w:sz w:val="22"/>
          <w:szCs w:val="22"/>
        </w:rPr>
        <w:t>hu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o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7879A459" w14:textId="77777777" w:rsidR="00A01876" w:rsidRPr="00A67CF2" w:rsidRDefault="00A67CF2" w:rsidP="00A67CF2">
      <w:pPr>
        <w:tabs>
          <w:tab w:val="left" w:pos="480"/>
        </w:tabs>
        <w:spacing w:before="22" w:line="240" w:lineRule="exact"/>
        <w:ind w:left="481" w:right="606" w:hanging="36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>•</w:t>
      </w:r>
      <w:r w:rsidRPr="00A67CF2">
        <w:rPr>
          <w:rFonts w:asciiTheme="minorHAnsi" w:eastAsia="Arial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ne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ana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ed so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 xml:space="preserve">h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Fac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book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 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A67CF2">
        <w:rPr>
          <w:rFonts w:asciiTheme="minorHAnsi" w:hAnsiTheme="minorHAnsi" w:cstheme="minorHAnsi"/>
          <w:sz w:val="22"/>
          <w:szCs w:val="22"/>
        </w:rPr>
        <w:t>sb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</w:p>
    <w:p w14:paraId="6DA2E357" w14:textId="77777777" w:rsidR="00A01876" w:rsidRPr="00A67CF2" w:rsidRDefault="00A01876" w:rsidP="00A67CF2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CF867EF" w14:textId="77777777" w:rsidR="00A01876" w:rsidRPr="00A67CF2" w:rsidRDefault="00A67CF2" w:rsidP="00A67CF2">
      <w:pPr>
        <w:tabs>
          <w:tab w:val="left" w:pos="10200"/>
        </w:tabs>
        <w:spacing w:line="237" w:lineRule="auto"/>
        <w:ind w:left="120" w:right="5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ES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ab/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W</w:t>
      </w:r>
      <w:r w:rsidRPr="00A67CF2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an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h,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 M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mb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 xml:space="preserve">r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.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A67CF2">
        <w:rPr>
          <w:rFonts w:asciiTheme="minorHAnsi" w:hAnsiTheme="minorHAnsi" w:cstheme="minorHAnsi"/>
          <w:sz w:val="22"/>
          <w:szCs w:val="22"/>
        </w:rPr>
        <w:t>0xx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ese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00B801E3" w14:textId="77777777" w:rsidR="00A01876" w:rsidRPr="00A67CF2" w:rsidRDefault="00A67CF2" w:rsidP="00A67CF2">
      <w:pPr>
        <w:spacing w:before="13"/>
        <w:ind w:left="120" w:right="499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A67CF2">
        <w:rPr>
          <w:rFonts w:asciiTheme="minorHAnsi" w:hAnsiTheme="minorHAnsi" w:cstheme="minorHAnsi"/>
          <w:sz w:val="22"/>
          <w:szCs w:val="22"/>
        </w:rPr>
        <w:t>end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nar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 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ear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ab</w:t>
      </w:r>
      <w:r w:rsidRPr="00A67CF2">
        <w:rPr>
          <w:rFonts w:asciiTheme="minorHAnsi" w:hAnsiTheme="minorHAnsi" w:cstheme="minorHAnsi"/>
          <w:sz w:val="22"/>
          <w:szCs w:val="22"/>
        </w:rPr>
        <w:t>out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 xml:space="preserve">h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loca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2E2D0E93" w14:textId="77777777" w:rsidR="00A01876" w:rsidRPr="00A67CF2" w:rsidRDefault="00A67CF2" w:rsidP="00A67CF2">
      <w:pPr>
        <w:spacing w:before="12"/>
        <w:ind w:left="120" w:right="1404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om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nar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esea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c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pan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ock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or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ect</w:t>
      </w:r>
    </w:p>
    <w:p w14:paraId="1194DE38" w14:textId="77777777" w:rsidR="00A01876" w:rsidRPr="00A67CF2" w:rsidRDefault="00A67CF2" w:rsidP="00A67CF2">
      <w:pPr>
        <w:spacing w:before="98"/>
        <w:ind w:left="120" w:right="7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A67CF2">
        <w:rPr>
          <w:rFonts w:asciiTheme="minorHAnsi" w:hAnsiTheme="minorHAnsi" w:cstheme="minorHAnsi"/>
          <w:b/>
          <w:sz w:val="22"/>
          <w:szCs w:val="22"/>
        </w:rPr>
        <w:t>si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s of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omp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titor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z w:val="22"/>
          <w:szCs w:val="22"/>
        </w:rPr>
        <w:t>nd M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mb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.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A67CF2">
        <w:rPr>
          <w:rFonts w:asciiTheme="minorHAnsi" w:hAnsiTheme="minorHAnsi" w:cstheme="minorHAnsi"/>
          <w:sz w:val="22"/>
          <w:szCs w:val="22"/>
        </w:rPr>
        <w:t>xx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une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A67CF2">
        <w:rPr>
          <w:rFonts w:asciiTheme="minorHAnsi" w:hAnsiTheme="minorHAnsi" w:cstheme="minorHAnsi"/>
          <w:sz w:val="22"/>
          <w:szCs w:val="22"/>
        </w:rPr>
        <w:t>0xx</w:t>
      </w:r>
    </w:p>
    <w:p w14:paraId="171DCDE5" w14:textId="77777777" w:rsidR="00A01876" w:rsidRPr="00A67CF2" w:rsidRDefault="00A67CF2" w:rsidP="00A67CF2">
      <w:pPr>
        <w:spacing w:line="260" w:lineRule="exact"/>
        <w:ind w:left="120" w:right="837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position w:val="-1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position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20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xx</w:t>
      </w:r>
      <w:r w:rsidRPr="00A67CF2">
        <w:rPr>
          <w:rFonts w:asciiTheme="minorHAnsi" w:hAnsiTheme="minorHAnsi" w:cstheme="minorHAnsi"/>
          <w:spacing w:val="-9"/>
          <w:position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20xx;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1</w:t>
      </w:r>
      <w:r w:rsidRPr="00A67CF2">
        <w:rPr>
          <w:rFonts w:asciiTheme="minorHAnsi" w:hAnsiTheme="minorHAnsi" w:cstheme="minorHAnsi"/>
          <w:spacing w:val="1"/>
          <w:position w:val="9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9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7"/>
          <w:position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6D708738" w14:textId="77777777" w:rsidR="00A01876" w:rsidRPr="00A67CF2" w:rsidRDefault="00A67CF2" w:rsidP="00A67CF2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Penn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z w:val="22"/>
          <w:szCs w:val="22"/>
        </w:rPr>
        <w:t>nd ad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o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</w:p>
    <w:p w14:paraId="11005A4F" w14:textId="77777777" w:rsidR="00A01876" w:rsidRPr="00A67CF2" w:rsidRDefault="00A67CF2" w:rsidP="00A67CF2">
      <w:pPr>
        <w:spacing w:before="7"/>
        <w:ind w:left="120" w:right="949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cs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 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5595343B" w14:textId="77777777" w:rsidR="00A01876" w:rsidRPr="00A67CF2" w:rsidRDefault="00A67CF2" w:rsidP="00A67CF2">
      <w:pPr>
        <w:spacing w:before="12"/>
        <w:ind w:left="120" w:right="2099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 xml:space="preserve">•  </w:t>
      </w:r>
      <w:r w:rsidRPr="00A67CF2">
        <w:rPr>
          <w:rFonts w:asciiTheme="minorHAnsi" w:eastAsia="Arial" w:hAnsiTheme="minorHAnsi" w:cstheme="minorHAnsi"/>
          <w:spacing w:val="24"/>
          <w:w w:val="12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ab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ut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cs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cono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cs,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eco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 xml:space="preserve">cs,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ana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and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</w:p>
    <w:p w14:paraId="5801A9BA" w14:textId="77777777" w:rsidR="00A01876" w:rsidRPr="00A67CF2" w:rsidRDefault="00A67CF2" w:rsidP="00A67CF2">
      <w:pPr>
        <w:tabs>
          <w:tab w:val="left" w:pos="480"/>
        </w:tabs>
        <w:spacing w:before="22" w:line="240" w:lineRule="exact"/>
        <w:ind w:left="481" w:right="1298" w:hanging="36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>•</w:t>
      </w:r>
      <w:r w:rsidRPr="00A67CF2">
        <w:rPr>
          <w:rFonts w:asciiTheme="minorHAnsi" w:eastAsia="Arial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ped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ene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$500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ds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 co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pe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ons</w:t>
      </w:r>
    </w:p>
    <w:p w14:paraId="52D92CCB" w14:textId="77777777" w:rsidR="00A01876" w:rsidRPr="00A67CF2" w:rsidRDefault="00A67CF2" w:rsidP="00A67CF2">
      <w:pPr>
        <w:spacing w:before="97" w:line="260" w:lineRule="exact"/>
        <w:ind w:left="120" w:right="68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ion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ile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Gibsoni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 Ev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 xml:space="preserve">nt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oo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din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 xml:space="preserve">tor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.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A67CF2">
        <w:rPr>
          <w:rFonts w:asciiTheme="minorHAnsi" w:hAnsiTheme="minorHAnsi" w:cstheme="minorHAnsi"/>
          <w:sz w:val="22"/>
          <w:szCs w:val="22"/>
        </w:rPr>
        <w:t>xx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une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20xx</w:t>
      </w:r>
    </w:p>
    <w:p w14:paraId="70985AFC" w14:textId="77777777" w:rsidR="00A01876" w:rsidRPr="00A67CF2" w:rsidRDefault="00A67CF2" w:rsidP="00A67CF2">
      <w:pPr>
        <w:tabs>
          <w:tab w:val="left" w:pos="480"/>
        </w:tabs>
        <w:spacing w:before="41" w:line="240" w:lineRule="exact"/>
        <w:ind w:left="481" w:right="191" w:hanging="36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Arial" w:hAnsiTheme="minorHAnsi" w:cstheme="minorHAnsi"/>
          <w:w w:val="129"/>
          <w:sz w:val="22"/>
          <w:szCs w:val="22"/>
        </w:rPr>
        <w:t>•</w:t>
      </w:r>
      <w:r w:rsidRPr="00A67CF2">
        <w:rPr>
          <w:rFonts w:asciiTheme="minorHAnsi" w:eastAsia="Arial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A67CF2">
        <w:rPr>
          <w:rFonts w:asciiTheme="minorHAnsi" w:hAnsiTheme="minorHAnsi" w:cstheme="minorHAnsi"/>
          <w:sz w:val="22"/>
          <w:szCs w:val="22"/>
        </w:rPr>
        <w:t>d 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A67CF2">
        <w:rPr>
          <w:rFonts w:asciiTheme="minorHAnsi" w:hAnsiTheme="minorHAnsi" w:cstheme="minorHAnsi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se</w:t>
      </w:r>
      <w:r w:rsidRPr="00A67CF2">
        <w:rPr>
          <w:rFonts w:asciiTheme="minorHAnsi" w:hAnsiTheme="minorHAnsi" w:cstheme="minorHAnsi"/>
          <w:sz w:val="22"/>
          <w:szCs w:val="22"/>
        </w:rPr>
        <w:t>d 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ox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$1,000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 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bu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se </w:t>
      </w:r>
      <w:r w:rsidRPr="00A67CF2">
        <w:rPr>
          <w:rFonts w:asciiTheme="minorHAnsi" w:hAnsiTheme="minorHAnsi" w:cstheme="minorHAnsi"/>
          <w:sz w:val="22"/>
          <w:szCs w:val="22"/>
        </w:rPr>
        <w:t>and 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an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ss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A67CF2">
        <w:rPr>
          <w:rFonts w:asciiTheme="minorHAnsi" w:hAnsiTheme="minorHAnsi" w:cstheme="minorHAnsi"/>
          <w:sz w:val="22"/>
          <w:szCs w:val="22"/>
        </w:rPr>
        <w:t>ch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ol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and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co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un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</w:p>
    <w:p w14:paraId="1FE75D53" w14:textId="77777777" w:rsidR="00A01876" w:rsidRPr="00A67CF2" w:rsidRDefault="00A01876" w:rsidP="00A67CF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9F402A9" w14:textId="77777777" w:rsidR="00A01876" w:rsidRPr="00A67CF2" w:rsidRDefault="00A67CF2" w:rsidP="00A67CF2">
      <w:pPr>
        <w:tabs>
          <w:tab w:val="left" w:pos="10200"/>
        </w:tabs>
        <w:ind w:left="120" w:right="5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A67CF2">
        <w:rPr>
          <w:rFonts w:asciiTheme="minorHAnsi" w:hAnsiTheme="minorHAnsi" w:cstheme="minorHAnsi"/>
          <w:b/>
          <w:sz w:val="22"/>
          <w:szCs w:val="22"/>
        </w:rPr>
        <w:tab/>
      </w:r>
    </w:p>
    <w:p w14:paraId="7116C823" w14:textId="77777777" w:rsidR="00A01876" w:rsidRPr="00A67CF2" w:rsidRDefault="00A67CF2" w:rsidP="00A67CF2">
      <w:pPr>
        <w:spacing w:line="240" w:lineRule="exact"/>
        <w:ind w:left="120" w:right="3329"/>
        <w:jc w:val="both"/>
        <w:rPr>
          <w:rFonts w:asciiTheme="minorHAnsi" w:hAnsiTheme="minorHAnsi" w:cstheme="minorHAnsi"/>
          <w:sz w:val="22"/>
          <w:szCs w:val="22"/>
        </w:rPr>
        <w:sectPr w:rsidR="00A01876" w:rsidRPr="00A67CF2">
          <w:pgSz w:w="12240" w:h="15840"/>
          <w:pgMar w:top="660" w:right="980" w:bottom="280" w:left="960" w:header="720" w:footer="720" w:gutter="0"/>
          <w:cols w:space="720"/>
        </w:sectPr>
      </w:pP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sof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Ex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 xml:space="preserve">,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ess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hon,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Cli</w:t>
      </w:r>
      <w:r w:rsidRPr="00A67CF2">
        <w:rPr>
          <w:rFonts w:asciiTheme="minorHAnsi" w:hAnsiTheme="minorHAnsi" w:cstheme="minorHAnsi"/>
          <w:sz w:val="22"/>
          <w:szCs w:val="22"/>
        </w:rPr>
        <w:t>ck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Pu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A67CF2">
        <w:rPr>
          <w:rFonts w:asciiTheme="minorHAnsi" w:hAnsiTheme="minorHAnsi" w:cstheme="minorHAnsi"/>
          <w:sz w:val="22"/>
          <w:szCs w:val="22"/>
        </w:rPr>
        <w:t>he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1208D024" w14:textId="77777777" w:rsidR="00A01876" w:rsidRPr="00A67CF2" w:rsidRDefault="00A67CF2" w:rsidP="00A67CF2">
      <w:pPr>
        <w:spacing w:before="58"/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lastRenderedPageBreak/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b</w:t>
      </w:r>
    </w:p>
    <w:p w14:paraId="7725BE6E" w14:textId="77777777" w:rsidR="00A01876" w:rsidRPr="00A67CF2" w:rsidRDefault="00A01876" w:rsidP="00A67CF2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E077B7E" w14:textId="77777777" w:rsidR="00A01876" w:rsidRPr="00A67CF2" w:rsidRDefault="00A67CF2" w:rsidP="00A67CF2">
      <w:pPr>
        <w:ind w:left="17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"/>
          <w:sz w:val="22"/>
          <w:szCs w:val="22"/>
        </w:rPr>
        <w:t>(41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sz w:val="22"/>
          <w:szCs w:val="22"/>
        </w:rPr>
        <w:t>)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121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hyperlink r:id="rId6"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s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op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A67CF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or</w:t>
        </w:r>
        <w:r w:rsidRPr="00A67CF2">
          <w:rPr>
            <w:rFonts w:asciiTheme="minorHAnsi" w:hAnsiTheme="minorHAnsi" w:cstheme="minorHAnsi"/>
            <w:sz w:val="22"/>
            <w:szCs w:val="22"/>
          </w:rPr>
          <w:t>e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A67CF2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A67CF2">
          <w:rPr>
            <w:rFonts w:asciiTheme="minorHAnsi" w:hAnsiTheme="minorHAnsi" w:cstheme="minorHAnsi"/>
            <w:sz w:val="22"/>
            <w:szCs w:val="22"/>
          </w:rPr>
          <w:t>e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du</w:t>
        </w:r>
      </w:hyperlink>
    </w:p>
    <w:p w14:paraId="00198298" w14:textId="77777777" w:rsidR="00A01876" w:rsidRPr="00A67CF2" w:rsidRDefault="00A01876" w:rsidP="00A67CF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DB3B165" w14:textId="77777777" w:rsidR="00A01876" w:rsidRPr="00A67CF2" w:rsidRDefault="00A67CF2" w:rsidP="00A67CF2">
      <w:pPr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Educ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</w:p>
    <w:p w14:paraId="21A96808" w14:textId="77777777" w:rsidR="00A01876" w:rsidRPr="00A67CF2" w:rsidRDefault="00A01876" w:rsidP="00A67CF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B08B13A" w14:textId="77777777" w:rsidR="00A01876" w:rsidRPr="00A67CF2" w:rsidRDefault="00A67CF2" w:rsidP="00A67CF2">
      <w:pPr>
        <w:ind w:left="119" w:right="178" w:firstLine="1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rne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ie</w:t>
      </w:r>
      <w:r w:rsidRPr="00A67CF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ell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Uni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Scie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ay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 G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3.74</w:t>
      </w:r>
    </w:p>
    <w:p w14:paraId="1783F25D" w14:textId="77777777" w:rsidR="00A01876" w:rsidRPr="00A67CF2" w:rsidRDefault="00A01876" w:rsidP="00A67CF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3BF589AA" w14:textId="77777777" w:rsidR="00A01876" w:rsidRPr="00A67CF2" w:rsidRDefault="00A67CF2" w:rsidP="00A67CF2">
      <w:pPr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W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rk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67CF2">
        <w:rPr>
          <w:rFonts w:asciiTheme="minorHAnsi" w:hAnsiTheme="minorHAnsi" w:cstheme="minorHAnsi"/>
          <w:b/>
          <w:sz w:val="22"/>
          <w:szCs w:val="22"/>
        </w:rPr>
        <w:t>per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z w:val="22"/>
          <w:szCs w:val="22"/>
        </w:rPr>
        <w:t>ce</w:t>
      </w:r>
    </w:p>
    <w:p w14:paraId="55AF1B38" w14:textId="77777777" w:rsidR="00A01876" w:rsidRPr="00A67CF2" w:rsidRDefault="00A01876" w:rsidP="00A67CF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9B412BA" w14:textId="77777777" w:rsidR="00A01876" w:rsidRPr="00A67CF2" w:rsidRDefault="00A67CF2" w:rsidP="00A67CF2">
      <w:pPr>
        <w:ind w:left="119" w:right="184" w:firstLine="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Alle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heny</w:t>
      </w:r>
      <w:r w:rsidRPr="00A67CF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ner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 xml:space="preserve">PA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lati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</w:p>
    <w:p w14:paraId="4C3F4C2D" w14:textId="77777777" w:rsidR="00A01876" w:rsidRPr="00A67CF2" w:rsidRDefault="00A67CF2" w:rsidP="00A67CF2">
      <w:pPr>
        <w:ind w:left="1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eated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cel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to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us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cti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67CF2">
        <w:rPr>
          <w:rFonts w:asciiTheme="minorHAnsi" w:hAnsiTheme="minorHAnsi" w:cstheme="minorHAnsi"/>
          <w:sz w:val="22"/>
          <w:szCs w:val="22"/>
        </w:rPr>
        <w:t>ici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335A35B0" w14:textId="77777777" w:rsidR="00A01876" w:rsidRPr="00A67CF2" w:rsidRDefault="00A67CF2" w:rsidP="00A67CF2">
      <w:pPr>
        <w:ind w:left="1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zed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ect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26CA6486" w14:textId="77777777" w:rsidR="00A01876" w:rsidRPr="00A67CF2" w:rsidRDefault="00A67CF2" w:rsidP="00A67CF2">
      <w:pPr>
        <w:ind w:left="1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Hi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Alle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rgy</w:t>
      </w:r>
    </w:p>
    <w:p w14:paraId="3D7F3C60" w14:textId="77777777" w:rsidR="00A01876" w:rsidRPr="00A67CF2" w:rsidRDefault="00A01876" w:rsidP="00A67CF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53C0498" w14:textId="77777777" w:rsidR="00A01876" w:rsidRPr="00A67CF2" w:rsidRDefault="00A67CF2" w:rsidP="00A67CF2">
      <w:pPr>
        <w:ind w:left="118" w:right="195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errill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>nch,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he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ert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nd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li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up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OH V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teer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20xx</w:t>
      </w:r>
    </w:p>
    <w:p w14:paraId="7A890D43" w14:textId="77777777" w:rsidR="00A01876" w:rsidRPr="00A67CF2" w:rsidRDefault="00A67CF2" w:rsidP="00A67CF2">
      <w:pPr>
        <w:ind w:left="117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ials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clie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A67CF2">
        <w:rPr>
          <w:rFonts w:asciiTheme="minorHAnsi" w:hAnsiTheme="minorHAnsi" w:cstheme="minorHAnsi"/>
          <w:sz w:val="22"/>
          <w:szCs w:val="22"/>
        </w:rPr>
        <w:t>eet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ch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icati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ata</w:t>
      </w:r>
    </w:p>
    <w:p w14:paraId="76CEBF91" w14:textId="77777777" w:rsidR="00A01876" w:rsidRPr="00A67CF2" w:rsidRDefault="00A67CF2" w:rsidP="00A67CF2">
      <w:pPr>
        <w:ind w:left="117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etailed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cel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eets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th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</w:p>
    <w:p w14:paraId="7498242B" w14:textId="77777777" w:rsidR="00A01876" w:rsidRPr="00A67CF2" w:rsidRDefault="00A01876" w:rsidP="00A67CF2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BB087A0" w14:textId="77777777" w:rsidR="00A01876" w:rsidRPr="00A67CF2" w:rsidRDefault="00A67CF2" w:rsidP="00A67CF2">
      <w:pPr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Le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A67CF2">
        <w:rPr>
          <w:rFonts w:asciiTheme="minorHAnsi" w:hAnsiTheme="minorHAnsi" w:cstheme="minorHAnsi"/>
          <w:b/>
          <w:sz w:val="22"/>
          <w:szCs w:val="22"/>
        </w:rPr>
        <w:t>pe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nce</w:t>
      </w:r>
    </w:p>
    <w:p w14:paraId="0E4FBE4C" w14:textId="77777777" w:rsidR="00A01876" w:rsidRPr="00A67CF2" w:rsidRDefault="00A01876" w:rsidP="00A67CF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44433CA" w14:textId="77777777" w:rsidR="00A01876" w:rsidRPr="00A67CF2" w:rsidRDefault="00A67CF2" w:rsidP="00A67CF2">
      <w:pPr>
        <w:ind w:left="120" w:right="195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Si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>pha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il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A67CF2">
        <w:rPr>
          <w:rFonts w:asciiTheme="minorHAnsi" w:hAnsiTheme="minorHAnsi" w:cstheme="minorHAnsi"/>
          <w:b/>
          <w:sz w:val="22"/>
          <w:szCs w:val="22"/>
        </w:rPr>
        <w:t>erni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 xml:space="preserve">PA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67839F7A" w14:textId="77777777" w:rsidR="00A01876" w:rsidRPr="00A67CF2" w:rsidRDefault="00A67CF2" w:rsidP="00A67CF2">
      <w:pPr>
        <w:ind w:left="1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cial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$5,00</w:t>
      </w:r>
      <w:r w:rsidRPr="00A67CF2">
        <w:rPr>
          <w:rFonts w:asciiTheme="minorHAnsi" w:hAnsiTheme="minorHAnsi" w:cstheme="minorHAnsi"/>
          <w:sz w:val="22"/>
          <w:szCs w:val="22"/>
        </w:rPr>
        <w:t>0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</w:p>
    <w:p w14:paraId="3F89F605" w14:textId="77777777" w:rsidR="00A01876" w:rsidRPr="00A67CF2" w:rsidRDefault="00A67CF2" w:rsidP="00A67CF2">
      <w:pPr>
        <w:ind w:left="1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llect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ppropr</w:t>
      </w:r>
      <w:r w:rsidRPr="00A67CF2">
        <w:rPr>
          <w:rFonts w:asciiTheme="minorHAnsi" w:hAnsiTheme="minorHAnsi" w:cstheme="minorHAnsi"/>
          <w:sz w:val="22"/>
          <w:szCs w:val="22"/>
        </w:rPr>
        <w:t>iate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ac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</w:p>
    <w:p w14:paraId="2AAFEA78" w14:textId="77777777" w:rsidR="00A01876" w:rsidRPr="00A67CF2" w:rsidRDefault="00A01876" w:rsidP="00A67CF2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9C2D077" w14:textId="77777777" w:rsidR="00A01876" w:rsidRPr="00A67CF2" w:rsidRDefault="00A67CF2" w:rsidP="00A67CF2">
      <w:pPr>
        <w:ind w:left="119" w:right="184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bda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Si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cie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 xml:space="preserve">PA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t.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01C43B07" w14:textId="77777777" w:rsidR="00A01876" w:rsidRPr="00A67CF2" w:rsidRDefault="00A67CF2" w:rsidP="00A67CF2">
      <w:pPr>
        <w:ind w:left="118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ects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 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ich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ile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aca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ic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cel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</w:p>
    <w:p w14:paraId="60192E31" w14:textId="77777777" w:rsidR="00A01876" w:rsidRPr="00A67CF2" w:rsidRDefault="00A67CF2" w:rsidP="00A67CF2">
      <w:pPr>
        <w:ind w:left="118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Selected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</w:p>
    <w:p w14:paraId="410E05EA" w14:textId="77777777" w:rsidR="00A01876" w:rsidRPr="00A67CF2" w:rsidRDefault="00A01876" w:rsidP="00A67CF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205B301" w14:textId="77777777" w:rsidR="00A01876" w:rsidRPr="00A67CF2" w:rsidRDefault="00A67CF2" w:rsidP="00A67CF2">
      <w:pPr>
        <w:spacing w:line="220" w:lineRule="exact"/>
        <w:ind w:left="117" w:right="177" w:firstLine="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rne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ie</w:t>
      </w:r>
      <w:r w:rsidRPr="00A67CF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ell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Uni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itt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 xml:space="preserve">PA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eac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ci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les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z w:val="22"/>
          <w:szCs w:val="22"/>
        </w:rPr>
        <w:t>f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z w:val="22"/>
          <w:szCs w:val="22"/>
        </w:rPr>
        <w:t>c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z w:val="22"/>
          <w:szCs w:val="22"/>
        </w:rPr>
        <w:t>mics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A67CF2">
        <w:rPr>
          <w:rFonts w:asciiTheme="minorHAnsi" w:hAnsiTheme="minorHAnsi" w:cstheme="minorHAnsi"/>
          <w:sz w:val="22"/>
          <w:szCs w:val="22"/>
        </w:rPr>
        <w:t>ay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</w:p>
    <w:p w14:paraId="3FB114C4" w14:textId="77777777" w:rsidR="00A01876" w:rsidRPr="00A67CF2" w:rsidRDefault="00A67CF2" w:rsidP="00A67CF2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ith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to 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lla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bu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cla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ials</w:t>
      </w:r>
    </w:p>
    <w:p w14:paraId="07767029" w14:textId="77777777" w:rsidR="00A01876" w:rsidRPr="00A67CF2" w:rsidRDefault="00A67CF2" w:rsidP="00A67CF2">
      <w:pPr>
        <w:ind w:left="117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tt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cla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 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th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A67CF2">
        <w:rPr>
          <w:rFonts w:asciiTheme="minorHAnsi" w:hAnsiTheme="minorHAnsi" w:cstheme="minorHAnsi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eli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</w:p>
    <w:p w14:paraId="65B976E9" w14:textId="77777777" w:rsidR="00A01876" w:rsidRPr="00A67CF2" w:rsidRDefault="00A01876" w:rsidP="00A67CF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713B452" w14:textId="77777777" w:rsidR="00A01876" w:rsidRPr="00A67CF2" w:rsidRDefault="00A67CF2" w:rsidP="00A67CF2">
      <w:pPr>
        <w:spacing w:line="220" w:lineRule="exact"/>
        <w:ind w:left="117" w:right="197" w:firstLine="1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Sc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erica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OH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.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</w:p>
    <w:p w14:paraId="69F961F0" w14:textId="77777777" w:rsidR="00A01876" w:rsidRPr="00A67CF2" w:rsidRDefault="00A67CF2" w:rsidP="00A67CF2">
      <w:pPr>
        <w:spacing w:line="24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cl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w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A67CF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1F2F1E37" w14:textId="77777777" w:rsidR="00A01876" w:rsidRPr="00A67CF2" w:rsidRDefault="00A67CF2" w:rsidP="00A67CF2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lea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A67CF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lls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hro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ug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acti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ddr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position w:val="-1"/>
          <w:sz w:val="22"/>
          <w:szCs w:val="22"/>
        </w:rPr>
        <w:t>ss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lic</w:t>
      </w:r>
      <w:r w:rsidRPr="00A67CF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DA6D847" w14:textId="77777777" w:rsidR="00A01876" w:rsidRPr="00A67CF2" w:rsidRDefault="00A01876" w:rsidP="00A67CF2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4C413C1" w14:textId="77777777" w:rsidR="00A01876" w:rsidRPr="00A67CF2" w:rsidRDefault="00A67CF2" w:rsidP="00A67CF2">
      <w:pPr>
        <w:ind w:left="1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dd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al</w:t>
      </w:r>
    </w:p>
    <w:p w14:paraId="6136A59C" w14:textId="77777777" w:rsidR="00A01876" w:rsidRPr="00A67CF2" w:rsidRDefault="00A01876" w:rsidP="00A67CF2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87C2AFD" w14:textId="77777777" w:rsidR="00A01876" w:rsidRPr="00A67CF2" w:rsidRDefault="00A67CF2" w:rsidP="00A67CF2">
      <w:pPr>
        <w:ind w:left="120" w:right="3887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be</w:t>
      </w:r>
      <w:r w:rsidRPr="00A67CF2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ciati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Fall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20x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–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t </w:t>
      </w:r>
      <w:r w:rsidRPr="00A67CF2">
        <w:rPr>
          <w:rFonts w:asciiTheme="minorHAnsi" w:hAnsiTheme="minorHAnsi" w:cstheme="minorHAnsi"/>
          <w:b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pu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ll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cel,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cce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 xml:space="preserve">s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;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ic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</w:p>
    <w:p w14:paraId="1E89F32B" w14:textId="77777777" w:rsidR="00A01876" w:rsidRPr="00A67CF2" w:rsidRDefault="00A67CF2" w:rsidP="00A67CF2">
      <w:pPr>
        <w:ind w:left="120"/>
        <w:rPr>
          <w:rFonts w:asciiTheme="minorHAnsi" w:hAnsiTheme="minorHAnsi" w:cstheme="minorHAnsi"/>
          <w:sz w:val="22"/>
          <w:szCs w:val="22"/>
        </w:rPr>
        <w:sectPr w:rsidR="00A01876" w:rsidRPr="00A67CF2">
          <w:pgSz w:w="12240" w:h="15840"/>
          <w:pgMar w:top="600" w:right="1720" w:bottom="280" w:left="840" w:header="720" w:footer="720" w:gutter="0"/>
          <w:cols w:space="720"/>
        </w:sect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ere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e,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ng</w:t>
      </w:r>
    </w:p>
    <w:p w14:paraId="2D42887F" w14:textId="77777777" w:rsidR="00A01876" w:rsidRPr="00A67CF2" w:rsidRDefault="00A67CF2" w:rsidP="00A67CF2">
      <w:pPr>
        <w:spacing w:before="58"/>
        <w:ind w:left="4437" w:right="441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lastRenderedPageBreak/>
        <w:t>A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NN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ST</w:t>
      </w:r>
    </w:p>
    <w:p w14:paraId="6C7B3BBD" w14:textId="77777777" w:rsidR="00A01876" w:rsidRPr="00A67CF2" w:rsidRDefault="00A67CF2" w:rsidP="00A67CF2">
      <w:pPr>
        <w:ind w:left="2300" w:right="2284"/>
        <w:jc w:val="center"/>
        <w:rPr>
          <w:rFonts w:asciiTheme="minorHAnsi" w:eastAsia="Cambria" w:hAnsiTheme="minorHAnsi" w:cstheme="minorHAnsi"/>
          <w:sz w:val="22"/>
          <w:szCs w:val="22"/>
        </w:rPr>
      </w:pPr>
      <w:hyperlink r:id="rId7">
        <w:r w:rsidRPr="00A67CF2">
          <w:rPr>
            <w:rFonts w:asciiTheme="minorHAnsi" w:eastAsia="Cambria" w:hAnsiTheme="minorHAnsi" w:cstheme="minorHAnsi"/>
            <w:spacing w:val="1"/>
            <w:sz w:val="22"/>
            <w:szCs w:val="22"/>
          </w:rPr>
          <w:t>a</w:t>
        </w:r>
        <w:r w:rsidRPr="00A67CF2">
          <w:rPr>
            <w:rFonts w:asciiTheme="minorHAnsi" w:eastAsia="Cambria" w:hAnsiTheme="minorHAnsi" w:cstheme="minorHAnsi"/>
            <w:spacing w:val="-1"/>
            <w:sz w:val="22"/>
            <w:szCs w:val="22"/>
          </w:rPr>
          <w:t>nn</w:t>
        </w:r>
        <w:r w:rsidRPr="00A67CF2">
          <w:rPr>
            <w:rFonts w:asciiTheme="minorHAnsi" w:eastAsia="Cambria" w:hAnsiTheme="minorHAnsi" w:cstheme="minorHAnsi"/>
            <w:spacing w:val="1"/>
            <w:sz w:val="22"/>
            <w:szCs w:val="22"/>
          </w:rPr>
          <w:t>al</w:t>
        </w:r>
        <w:r w:rsidRPr="00A67CF2">
          <w:rPr>
            <w:rFonts w:asciiTheme="minorHAnsi" w:eastAsia="Cambria" w:hAnsiTheme="minorHAnsi" w:cstheme="minorHAnsi"/>
            <w:sz w:val="22"/>
            <w:szCs w:val="22"/>
          </w:rPr>
          <w:t>i</w:t>
        </w:r>
        <w:r w:rsidRPr="00A67CF2">
          <w:rPr>
            <w:rFonts w:asciiTheme="minorHAnsi" w:eastAsia="Cambria" w:hAnsiTheme="minorHAnsi" w:cstheme="minorHAnsi"/>
            <w:spacing w:val="1"/>
            <w:sz w:val="22"/>
            <w:szCs w:val="22"/>
          </w:rPr>
          <w:t>s</w:t>
        </w:r>
        <w:r w:rsidRPr="00A67CF2">
          <w:rPr>
            <w:rFonts w:asciiTheme="minorHAnsi" w:eastAsia="Cambria" w:hAnsiTheme="minorHAnsi" w:cstheme="minorHAnsi"/>
            <w:sz w:val="22"/>
            <w:szCs w:val="22"/>
          </w:rPr>
          <w:t>t</w:t>
        </w:r>
        <w:r w:rsidRPr="00A67CF2">
          <w:rPr>
            <w:rFonts w:asciiTheme="minorHAnsi" w:eastAsia="Cambria" w:hAnsiTheme="minorHAnsi" w:cstheme="minorHAnsi"/>
            <w:spacing w:val="-1"/>
            <w:sz w:val="22"/>
            <w:szCs w:val="22"/>
          </w:rPr>
          <w:t>@</w:t>
        </w:r>
        <w:r w:rsidRPr="00A67CF2">
          <w:rPr>
            <w:rFonts w:asciiTheme="minorHAnsi" w:eastAsia="Cambria" w:hAnsiTheme="minorHAnsi" w:cstheme="minorHAnsi"/>
            <w:spacing w:val="1"/>
            <w:sz w:val="22"/>
            <w:szCs w:val="22"/>
          </w:rPr>
          <w:t>c</w:t>
        </w:r>
        <w:r w:rsidRPr="00A67CF2">
          <w:rPr>
            <w:rFonts w:asciiTheme="minorHAnsi" w:eastAsia="Cambria" w:hAnsiTheme="minorHAnsi" w:cstheme="minorHAnsi"/>
            <w:sz w:val="22"/>
            <w:szCs w:val="22"/>
          </w:rPr>
          <w:t>mu</w:t>
        </w:r>
        <w:r w:rsidRPr="00A67CF2">
          <w:rPr>
            <w:rFonts w:asciiTheme="minorHAnsi" w:eastAsia="Cambria" w:hAnsiTheme="minorHAnsi" w:cstheme="minorHAnsi"/>
            <w:spacing w:val="2"/>
            <w:sz w:val="22"/>
            <w:szCs w:val="22"/>
          </w:rPr>
          <w:t>.</w:t>
        </w:r>
        <w:r w:rsidRPr="00A67CF2">
          <w:rPr>
            <w:rFonts w:asciiTheme="minorHAnsi" w:eastAsia="Cambria" w:hAnsiTheme="minorHAnsi" w:cstheme="minorHAnsi"/>
            <w:spacing w:val="-1"/>
            <w:sz w:val="22"/>
            <w:szCs w:val="22"/>
          </w:rPr>
          <w:t>e</w:t>
        </w:r>
        <w:r w:rsidRPr="00A67CF2">
          <w:rPr>
            <w:rFonts w:asciiTheme="minorHAnsi" w:eastAsia="Cambria" w:hAnsiTheme="minorHAnsi" w:cstheme="minorHAnsi"/>
            <w:sz w:val="22"/>
            <w:szCs w:val="22"/>
          </w:rPr>
          <w:t>du.</w:t>
        </w:r>
      </w:hyperlink>
      <w:r w:rsidRPr="00A67CF2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A67CF2">
        <w:rPr>
          <w:rFonts w:asciiTheme="minorHAnsi" w:eastAsia="Cambria" w:hAnsiTheme="minorHAnsi" w:cstheme="minorHAnsi"/>
          <w:sz w:val="22"/>
          <w:szCs w:val="22"/>
        </w:rPr>
        <w:t>412)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5</w:t>
      </w:r>
      <w:r w:rsidRPr="00A67CF2">
        <w:rPr>
          <w:rFonts w:asciiTheme="minorHAnsi" w:eastAsia="Cambria" w:hAnsiTheme="minorHAnsi" w:cstheme="minorHAnsi"/>
          <w:sz w:val="22"/>
          <w:szCs w:val="22"/>
        </w:rPr>
        <w:t>55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A67CF2">
        <w:rPr>
          <w:rFonts w:asciiTheme="minorHAnsi" w:eastAsia="Cambria" w:hAnsiTheme="minorHAnsi" w:cstheme="minorHAnsi"/>
          <w:sz w:val="22"/>
          <w:szCs w:val="22"/>
        </w:rPr>
        <w:t>5555.</w:t>
      </w:r>
      <w:r w:rsidRPr="00A67CF2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hyperlink r:id="rId8"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w</w:t>
        </w:r>
        <w:r w:rsidRPr="00A67CF2">
          <w:rPr>
            <w:rFonts w:asciiTheme="minorHAnsi" w:eastAsia="Cambria" w:hAnsiTheme="minorHAnsi" w:cstheme="minorHAnsi"/>
            <w:spacing w:val="2"/>
            <w:w w:val="99"/>
            <w:sz w:val="22"/>
            <w:szCs w:val="22"/>
          </w:rPr>
          <w:t>w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w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.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l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i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</w:t>
        </w:r>
        <w:r w:rsidRPr="00A67CF2">
          <w:rPr>
            <w:rFonts w:asciiTheme="minorHAnsi" w:eastAsia="Cambria" w:hAnsiTheme="minorHAnsi" w:cstheme="minorHAnsi"/>
            <w:spacing w:val="4"/>
            <w:w w:val="99"/>
            <w:sz w:val="22"/>
            <w:szCs w:val="22"/>
          </w:rPr>
          <w:t>k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e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d</w:t>
        </w:r>
        <w:r w:rsidRPr="00A67CF2">
          <w:rPr>
            <w:rFonts w:asciiTheme="minorHAnsi" w:eastAsia="Cambria" w:hAnsiTheme="minorHAnsi" w:cstheme="minorHAnsi"/>
            <w:spacing w:val="2"/>
            <w:w w:val="99"/>
            <w:sz w:val="22"/>
            <w:szCs w:val="22"/>
          </w:rPr>
          <w:t>i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.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c</w:t>
        </w:r>
        <w:r w:rsidRPr="00A67CF2">
          <w:rPr>
            <w:rFonts w:asciiTheme="minorHAnsi" w:eastAsia="Cambria" w:hAnsiTheme="minorHAnsi" w:cstheme="minorHAnsi"/>
            <w:spacing w:val="2"/>
            <w:w w:val="99"/>
            <w:sz w:val="22"/>
            <w:szCs w:val="22"/>
          </w:rPr>
          <w:t>o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m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/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i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/a</w:t>
        </w:r>
        <w:r w:rsidRPr="00A67CF2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nn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al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i</w:t>
        </w:r>
        <w:r w:rsidRPr="00A67CF2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s</w:t>
        </w:r>
        <w:r w:rsidRPr="00A67CF2">
          <w:rPr>
            <w:rFonts w:asciiTheme="minorHAnsi" w:eastAsia="Cambria" w:hAnsiTheme="minorHAnsi" w:cstheme="minorHAnsi"/>
            <w:w w:val="99"/>
            <w:sz w:val="22"/>
            <w:szCs w:val="22"/>
          </w:rPr>
          <w:t>t</w:t>
        </w:r>
      </w:hyperlink>
    </w:p>
    <w:p w14:paraId="4EAFA610" w14:textId="77777777" w:rsidR="00A01876" w:rsidRPr="00A67CF2" w:rsidRDefault="00A01876" w:rsidP="00A67CF2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3829CF0" w14:textId="77777777" w:rsidR="00A01876" w:rsidRPr="00A67CF2" w:rsidRDefault="00A67CF2" w:rsidP="00A67CF2">
      <w:pPr>
        <w:ind w:left="4676" w:right="465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Edu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on</w:t>
      </w:r>
    </w:p>
    <w:p w14:paraId="04CB76F6" w14:textId="77777777" w:rsidR="00A01876" w:rsidRPr="00A67CF2" w:rsidRDefault="00A67CF2" w:rsidP="00A67CF2">
      <w:pPr>
        <w:spacing w:line="220" w:lineRule="exact"/>
        <w:ind w:left="120" w:right="106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ar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gie</w:t>
      </w:r>
      <w:r w:rsidRPr="00A67CF2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ll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ive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y,</w:t>
      </w:r>
      <w:r w:rsidRPr="00A67CF2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pp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ne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b/>
          <w:spacing w:val="3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Pitt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sb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gh,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PA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Bach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of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dm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;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tion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20xx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dditi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sz w:val="22"/>
          <w:szCs w:val="22"/>
        </w:rPr>
        <w:t>jor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0C9F71B2" w14:textId="77777777" w:rsidR="00A01876" w:rsidRPr="00A67CF2" w:rsidRDefault="00A67CF2" w:rsidP="00A67CF2">
      <w:pPr>
        <w:spacing w:line="220" w:lineRule="exact"/>
        <w:ind w:left="120" w:right="694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PA:</w:t>
      </w:r>
      <w:r w:rsidRPr="00A67CF2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3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7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/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4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sz w:val="22"/>
          <w:szCs w:val="22"/>
        </w:rPr>
        <w:t>;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n’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t: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BD9613A" w14:textId="77777777" w:rsidR="00A01876" w:rsidRPr="00A67CF2" w:rsidRDefault="00A01876" w:rsidP="00A67CF2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D73C450" w14:textId="77777777" w:rsidR="00A01876" w:rsidRPr="00A67CF2" w:rsidRDefault="00A67CF2" w:rsidP="00A67CF2">
      <w:pPr>
        <w:ind w:left="120" w:right="71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K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omp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te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omi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20xx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ipi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t,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CM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Ab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ho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hip</w:t>
      </w:r>
    </w:p>
    <w:p w14:paraId="1D3F0D87" w14:textId="77777777" w:rsidR="00A01876" w:rsidRPr="00A67CF2" w:rsidRDefault="00A67CF2" w:rsidP="00A67CF2">
      <w:pPr>
        <w:spacing w:before="1"/>
        <w:ind w:left="4616" w:right="459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Exp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16F6AD11" w14:textId="77777777" w:rsidR="00A01876" w:rsidRPr="00A67CF2" w:rsidRDefault="00A67CF2" w:rsidP="00A67CF2">
      <w:pPr>
        <w:spacing w:line="220" w:lineRule="exact"/>
        <w:ind w:left="82" w:right="10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z w:val="22"/>
          <w:szCs w:val="22"/>
        </w:rPr>
        <w:t>Esse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nce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b/>
          <w:spacing w:val="4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Sh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A67CF2">
        <w:rPr>
          <w:rFonts w:asciiTheme="minorHAnsi" w:eastAsia="Cambria" w:hAnsiTheme="minorHAnsi" w:cstheme="minorHAnsi"/>
          <w:sz w:val="22"/>
          <w:szCs w:val="22"/>
        </w:rPr>
        <w:t>i,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hi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na</w:t>
      </w:r>
    </w:p>
    <w:p w14:paraId="105A216C" w14:textId="77777777" w:rsidR="00A01876" w:rsidRPr="00A67CF2" w:rsidRDefault="00A67CF2" w:rsidP="00A67CF2">
      <w:pPr>
        <w:ind w:left="85" w:right="7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20x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-A</w:t>
      </w:r>
      <w:r w:rsidRPr="00A67CF2">
        <w:rPr>
          <w:rFonts w:asciiTheme="minorHAnsi" w:eastAsia="Cambria" w:hAnsiTheme="minorHAnsi" w:cstheme="minorHAnsi"/>
          <w:sz w:val="22"/>
          <w:szCs w:val="22"/>
        </w:rPr>
        <w:t>ug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20xx</w:t>
      </w:r>
    </w:p>
    <w:p w14:paraId="6CC0E135" w14:textId="77777777" w:rsidR="00A01876" w:rsidRPr="00A67CF2" w:rsidRDefault="00A67CF2" w:rsidP="00A67CF2">
      <w:pPr>
        <w:tabs>
          <w:tab w:val="left" w:pos="820"/>
        </w:tabs>
        <w:spacing w:before="17" w:line="220" w:lineRule="exact"/>
        <w:ind w:left="840" w:right="724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vi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-e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tive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off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gi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xp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hi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z w:val="22"/>
          <w:szCs w:val="22"/>
        </w:rPr>
        <w:t>idu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 fi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E8C9834" w14:textId="77777777" w:rsidR="00A01876" w:rsidRPr="00A67CF2" w:rsidRDefault="00A67CF2" w:rsidP="00A67CF2">
      <w:pPr>
        <w:tabs>
          <w:tab w:val="left" w:pos="820"/>
        </w:tabs>
        <w:spacing w:before="15" w:line="220" w:lineRule="exact"/>
        <w:ind w:left="840" w:right="290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che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ou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mi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ssa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it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ne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A67CF2">
        <w:rPr>
          <w:rFonts w:asciiTheme="minorHAnsi" w:eastAsia="Cambria" w:hAnsiTheme="minorHAnsi" w:cstheme="minorHAnsi"/>
          <w:sz w:val="22"/>
          <w:szCs w:val="22"/>
        </w:rPr>
        <w:t>%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um</w:t>
      </w:r>
    </w:p>
    <w:p w14:paraId="32B7D6BD" w14:textId="77777777" w:rsidR="00A01876" w:rsidRPr="00A67CF2" w:rsidRDefault="00A67CF2" w:rsidP="00A67CF2">
      <w:pPr>
        <w:tabs>
          <w:tab w:val="left" w:pos="820"/>
        </w:tabs>
        <w:spacing w:before="12" w:line="220" w:lineRule="exact"/>
        <w:ind w:left="839" w:right="158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ough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ps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yi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6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sz w:val="22"/>
          <w:szCs w:val="22"/>
        </w:rPr>
        <w:t>%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for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w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iti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1B5CDF3" w14:textId="77777777" w:rsidR="00A01876" w:rsidRPr="00A67CF2" w:rsidRDefault="00A67CF2" w:rsidP="00A67CF2">
      <w:pPr>
        <w:spacing w:before="74"/>
        <w:ind w:left="82" w:right="6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ul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ing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b/>
          <w:spacing w:val="4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i,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ia</w:t>
      </w:r>
    </w:p>
    <w:p w14:paraId="46AAD372" w14:textId="77777777" w:rsidR="00A01876" w:rsidRPr="00A67CF2" w:rsidRDefault="00A67CF2" w:rsidP="00A67CF2">
      <w:pPr>
        <w:spacing w:before="3"/>
        <w:ind w:left="85" w:right="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sz w:val="22"/>
          <w:szCs w:val="22"/>
        </w:rPr>
        <w:t>Sum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gy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io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Divi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sz w:val="22"/>
          <w:szCs w:val="22"/>
        </w:rPr>
        <w:t>xx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-J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20xx</w:t>
      </w:r>
    </w:p>
    <w:p w14:paraId="227E9309" w14:textId="77777777" w:rsidR="00A01876" w:rsidRPr="00A67CF2" w:rsidRDefault="00A67CF2" w:rsidP="00A67CF2">
      <w:pPr>
        <w:spacing w:before="78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the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ofit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ity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of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tor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oo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om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ab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6CDB72D8" w14:textId="77777777" w:rsidR="00A01876" w:rsidRPr="00A67CF2" w:rsidRDefault="00A67CF2" w:rsidP="00A67CF2">
      <w:pPr>
        <w:tabs>
          <w:tab w:val="left" w:pos="820"/>
        </w:tabs>
        <w:spacing w:before="14" w:line="220" w:lineRule="exact"/>
        <w:ind w:left="840" w:right="1140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mu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ta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om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4</w:t>
      </w:r>
      <w:r w:rsidRPr="00A67CF2">
        <w:rPr>
          <w:rFonts w:asciiTheme="minorHAnsi" w:eastAsia="Cambria" w:hAnsiTheme="minorHAnsi" w:cstheme="minorHAnsi"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omp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mpu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top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 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ds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y 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oi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te</w:t>
      </w:r>
    </w:p>
    <w:p w14:paraId="39D1B99C" w14:textId="77777777" w:rsidR="00A01876" w:rsidRPr="00A67CF2" w:rsidRDefault="00A67CF2" w:rsidP="00A67CF2">
      <w:pPr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67CF2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titi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3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for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fut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ke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3DCA7A4D" w14:textId="77777777" w:rsidR="00A01876" w:rsidRPr="00A67CF2" w:rsidRDefault="00A01876" w:rsidP="00A67CF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BC2B3A4" w14:textId="77777777" w:rsidR="00A01876" w:rsidRPr="00A67CF2" w:rsidRDefault="00A67CF2" w:rsidP="00A67CF2">
      <w:pPr>
        <w:ind w:left="4880" w:right="431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A67CF2">
        <w:rPr>
          <w:rFonts w:asciiTheme="minorHAnsi" w:eastAsia="Cambria" w:hAnsiTheme="minorHAnsi" w:cstheme="minorHAnsi"/>
          <w:b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ers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p</w:t>
      </w:r>
    </w:p>
    <w:p w14:paraId="177261FD" w14:textId="77777777" w:rsidR="00A01876" w:rsidRPr="00A67CF2" w:rsidRDefault="00A67CF2" w:rsidP="00A67CF2">
      <w:pPr>
        <w:spacing w:before="6" w:line="220" w:lineRule="exact"/>
        <w:ind w:left="102" w:right="105" w:hanging="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gr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du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1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nce</w:t>
      </w:r>
      <w:r w:rsidRPr="00A67CF2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(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A)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b/>
          <w:spacing w:val="4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itt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 xml:space="preserve">PA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Feb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2</w:t>
      </w:r>
      <w:r w:rsidRPr="00A67CF2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xx</w:t>
      </w:r>
      <w:r w:rsidRPr="00A67CF2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-</w:t>
      </w:r>
      <w:r w:rsidRPr="00A67CF2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</w:p>
    <w:p w14:paraId="1A25DE5C" w14:textId="77777777" w:rsidR="00A01876" w:rsidRPr="00A67CF2" w:rsidRDefault="00A01876" w:rsidP="00A67CF2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9D032C8" w14:textId="77777777" w:rsidR="00A01876" w:rsidRPr="00A67CF2" w:rsidRDefault="00A67CF2" w:rsidP="00A67CF2">
      <w:pPr>
        <w:tabs>
          <w:tab w:val="left" w:pos="820"/>
        </w:tabs>
        <w:spacing w:line="220" w:lineRule="exact"/>
        <w:ind w:left="840" w:right="408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250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UF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te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po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4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mu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z w:val="22"/>
          <w:szCs w:val="22"/>
        </w:rPr>
        <w:t>te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A67CF2">
        <w:rPr>
          <w:rFonts w:asciiTheme="minorHAnsi" w:eastAsia="Cambria" w:hAnsiTheme="minorHAnsi" w:cstheme="minorHAnsi"/>
          <w:sz w:val="22"/>
          <w:szCs w:val="22"/>
        </w:rPr>
        <w:t>tiv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uti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033907D0" w14:textId="77777777" w:rsidR="00A01876" w:rsidRPr="00A67CF2" w:rsidRDefault="00A67CF2" w:rsidP="00A67CF2">
      <w:pPr>
        <w:spacing w:line="240" w:lineRule="exact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the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‘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’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ith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vi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z w:val="22"/>
          <w:szCs w:val="22"/>
        </w:rPr>
        <w:t>um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in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3DED7248" w14:textId="77777777" w:rsidR="00A01876" w:rsidRPr="00A67CF2" w:rsidRDefault="00A67CF2" w:rsidP="00A67CF2">
      <w:pPr>
        <w:spacing w:line="220" w:lineRule="exact"/>
        <w:ind w:left="84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ity</w:t>
      </w:r>
    </w:p>
    <w:p w14:paraId="59460514" w14:textId="77777777" w:rsidR="00A01876" w:rsidRPr="00A67CF2" w:rsidRDefault="00A01876" w:rsidP="00A67CF2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E3DC7B3" w14:textId="77777777" w:rsidR="00A01876" w:rsidRPr="00A67CF2" w:rsidRDefault="00A67CF2" w:rsidP="00A67CF2">
      <w:pPr>
        <w:ind w:left="82" w:right="8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niv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vices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itt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gh,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PA</w:t>
      </w:r>
    </w:p>
    <w:p w14:paraId="53230C65" w14:textId="77777777" w:rsidR="00A01876" w:rsidRPr="00A67CF2" w:rsidRDefault="00A67CF2" w:rsidP="00A67CF2">
      <w:pPr>
        <w:spacing w:before="3"/>
        <w:ind w:left="85" w:right="15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i/>
          <w:sz w:val="22"/>
          <w:szCs w:val="22"/>
        </w:rPr>
        <w:t>Peer</w:t>
      </w:r>
      <w:r w:rsidRPr="00A67CF2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voc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i/>
          <w:spacing w:val="3"/>
          <w:sz w:val="22"/>
          <w:szCs w:val="22"/>
        </w:rPr>
        <w:t>(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A)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i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z w:val="22"/>
          <w:szCs w:val="22"/>
        </w:rPr>
        <w:t>gu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A67CF2">
        <w:rPr>
          <w:rFonts w:asciiTheme="minorHAnsi" w:eastAsia="Cambria" w:hAnsiTheme="minorHAnsi" w:cstheme="minorHAnsi"/>
          <w:sz w:val="22"/>
          <w:szCs w:val="22"/>
        </w:rPr>
        <w:t>xx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-A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20xx</w:t>
      </w:r>
    </w:p>
    <w:p w14:paraId="029F6DF7" w14:textId="77777777" w:rsidR="00A01876" w:rsidRPr="00A67CF2" w:rsidRDefault="00A67CF2" w:rsidP="00A67CF2">
      <w:pPr>
        <w:tabs>
          <w:tab w:val="left" w:pos="820"/>
        </w:tabs>
        <w:spacing w:before="94" w:line="220" w:lineRule="exact"/>
        <w:ind w:left="840" w:right="143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ksh</w:t>
      </w:r>
      <w:r w:rsidRPr="00A67CF2">
        <w:rPr>
          <w:rFonts w:asciiTheme="minorHAnsi" w:eastAsia="Cambria" w:hAnsiTheme="minorHAnsi" w:cstheme="minorHAnsi"/>
          <w:sz w:val="22"/>
          <w:szCs w:val="22"/>
        </w:rPr>
        <w:t>ops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for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ith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the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m 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of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z w:val="22"/>
          <w:szCs w:val="22"/>
        </w:rPr>
        <w:t>th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vi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94A4617" w14:textId="77777777" w:rsidR="00A01876" w:rsidRPr="00A67CF2" w:rsidRDefault="00A67CF2" w:rsidP="00A67CF2">
      <w:pPr>
        <w:spacing w:line="240" w:lineRule="exact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AM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tifi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id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PR</w:t>
      </w:r>
    </w:p>
    <w:p w14:paraId="716FC462" w14:textId="77777777" w:rsidR="00A01876" w:rsidRPr="00A67CF2" w:rsidRDefault="00A01876" w:rsidP="00A67CF2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67CDE740" w14:textId="77777777" w:rsidR="00A01876" w:rsidRPr="00A67CF2" w:rsidRDefault="00A67CF2" w:rsidP="00A67CF2">
      <w:pPr>
        <w:ind w:left="82" w:right="8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sine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Opp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ni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ies</w:t>
      </w:r>
      <w:r w:rsidRPr="00A67CF2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b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nfe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nce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b/>
          <w:spacing w:val="3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itt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PA</w:t>
      </w:r>
    </w:p>
    <w:p w14:paraId="612D61A2" w14:textId="77777777" w:rsidR="00A01876" w:rsidRPr="00A67CF2" w:rsidRDefault="00A67CF2" w:rsidP="00A67CF2">
      <w:pPr>
        <w:spacing w:before="3"/>
        <w:ind w:left="85" w:right="9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i/>
          <w:spacing w:val="-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i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i/>
          <w:spacing w:val="3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ec</w:t>
      </w:r>
      <w:r w:rsidRPr="00A67CF2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A67CF2">
        <w:rPr>
          <w:rFonts w:asciiTheme="minorHAnsi" w:eastAsia="Cambri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A67CF2">
        <w:rPr>
          <w:rFonts w:asciiTheme="minorHAnsi" w:eastAsia="Cambria" w:hAnsiTheme="minorHAnsi" w:cstheme="minorHAnsi"/>
          <w:i/>
          <w:spacing w:val="4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20x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20</w:t>
      </w:r>
      <w:r w:rsidRPr="00A67CF2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x</w:t>
      </w:r>
    </w:p>
    <w:p w14:paraId="25076676" w14:textId="77777777" w:rsidR="00A01876" w:rsidRPr="00A67CF2" w:rsidRDefault="00A67CF2" w:rsidP="00A67CF2">
      <w:pPr>
        <w:tabs>
          <w:tab w:val="left" w:pos="840"/>
        </w:tabs>
        <w:spacing w:before="94" w:line="220" w:lineRule="exact"/>
        <w:ind w:left="840" w:right="201" w:hanging="36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du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gy,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A67CF2">
        <w:rPr>
          <w:rFonts w:asciiTheme="minorHAnsi" w:eastAsia="Cambria" w:hAnsiTheme="minorHAnsi" w:cstheme="minorHAnsi"/>
          <w:sz w:val="22"/>
          <w:szCs w:val="22"/>
        </w:rPr>
        <w:t>udi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tion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of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go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oo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kl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 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ote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A67CF2">
        <w:rPr>
          <w:rFonts w:asciiTheme="minorHAnsi" w:eastAsia="Cambria" w:hAnsiTheme="minorHAnsi" w:cstheme="minorHAnsi"/>
          <w:sz w:val="22"/>
          <w:szCs w:val="22"/>
        </w:rPr>
        <w:t>oth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uit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mp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7F271D8" w14:textId="77777777" w:rsidR="00A01876" w:rsidRPr="00A67CF2" w:rsidRDefault="00A67CF2" w:rsidP="00A67CF2">
      <w:pPr>
        <w:spacing w:line="240" w:lineRule="exact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ith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ti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z w:val="22"/>
          <w:szCs w:val="22"/>
        </w:rPr>
        <w:t>mot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ith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tud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1B062F0F" w14:textId="77777777" w:rsidR="00A01876" w:rsidRPr="00A67CF2" w:rsidRDefault="00A01876" w:rsidP="00A67CF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747FFC8" w14:textId="77777777" w:rsidR="00A01876" w:rsidRPr="00A67CF2" w:rsidRDefault="00A01876" w:rsidP="00A67CF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2C7161" w14:textId="77777777" w:rsidR="00A01876" w:rsidRPr="00A67CF2" w:rsidRDefault="00A67CF2" w:rsidP="00A67CF2">
      <w:pPr>
        <w:ind w:left="4385" w:right="436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lls &amp; Ho</w:t>
      </w:r>
      <w:r w:rsidRPr="00A67CF2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b/>
          <w:sz w:val="22"/>
          <w:szCs w:val="22"/>
        </w:rPr>
        <w:t>ors</w:t>
      </w:r>
    </w:p>
    <w:p w14:paraId="440641EC" w14:textId="77777777" w:rsidR="00A01876" w:rsidRPr="00A67CF2" w:rsidRDefault="00A67CF2" w:rsidP="00A67CF2">
      <w:pPr>
        <w:spacing w:before="2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20xx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Stu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assa</w:t>
      </w:r>
      <w:r w:rsidRPr="00A67CF2">
        <w:rPr>
          <w:rFonts w:asciiTheme="minorHAnsi" w:eastAsia="Cambria" w:hAnsiTheme="minorHAnsi" w:cstheme="minorHAnsi"/>
          <w:sz w:val="22"/>
          <w:szCs w:val="22"/>
        </w:rPr>
        <w:t>dor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z w:val="22"/>
          <w:szCs w:val="22"/>
        </w:rPr>
        <w:t>ie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A67CF2">
        <w:rPr>
          <w:rFonts w:asciiTheme="minorHAnsi" w:eastAsia="Cambria" w:hAnsiTheme="minorHAnsi" w:cstheme="minorHAnsi"/>
          <w:sz w:val="22"/>
          <w:szCs w:val="22"/>
        </w:rPr>
        <w:t>on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A67CF2">
        <w:rPr>
          <w:rFonts w:asciiTheme="minorHAnsi" w:eastAsia="Cambria" w:hAnsiTheme="minorHAnsi" w:cstheme="minorHAnsi"/>
          <w:sz w:val="22"/>
          <w:szCs w:val="22"/>
        </w:rPr>
        <w:t>mpus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3F1BD09B" w14:textId="77777777" w:rsidR="00A01876" w:rsidRPr="00A67CF2" w:rsidRDefault="00A67CF2" w:rsidP="00A67CF2">
      <w:pPr>
        <w:spacing w:line="240" w:lineRule="exact"/>
        <w:ind w:left="445" w:right="61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CM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20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eastAsia="Cambria" w:hAnsiTheme="minorHAnsi" w:cstheme="minorHAnsi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hool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hip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mo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y</w:t>
      </w:r>
      <w:r w:rsidRPr="00A67CF2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U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v</w:t>
      </w:r>
      <w:r w:rsidRPr="00A67CF2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er</w:t>
      </w:r>
      <w:r w:rsidRPr="00A67CF2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w w:val="99"/>
          <w:sz w:val="22"/>
          <w:szCs w:val="22"/>
        </w:rPr>
        <w:t>ty</w:t>
      </w:r>
    </w:p>
    <w:p w14:paraId="291E9251" w14:textId="77777777" w:rsidR="00A01876" w:rsidRPr="00A67CF2" w:rsidRDefault="00A67CF2" w:rsidP="00A67CF2">
      <w:pPr>
        <w:spacing w:line="240" w:lineRule="exact"/>
        <w:ind w:left="480"/>
        <w:rPr>
          <w:rFonts w:asciiTheme="minorHAnsi" w:eastAsia="Cambr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ofi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z w:val="22"/>
          <w:szCs w:val="22"/>
        </w:rPr>
        <w:t>ith</w:t>
      </w:r>
      <w:r w:rsidRPr="00A67CF2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Pyth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z w:val="22"/>
          <w:szCs w:val="22"/>
        </w:rPr>
        <w:t>x</w:t>
      </w:r>
      <w:r w:rsidRPr="00A67CF2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el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Photo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eastAsia="Cambria" w:hAnsiTheme="minorHAnsi" w:cstheme="minorHAnsi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A67CF2">
        <w:rPr>
          <w:rFonts w:asciiTheme="minorHAnsi" w:eastAsia="Cambria" w:hAnsiTheme="minorHAnsi" w:cstheme="minorHAnsi"/>
          <w:sz w:val="22"/>
          <w:szCs w:val="22"/>
        </w:rPr>
        <w:t>,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f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oft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14DFF642" w14:textId="77777777" w:rsidR="00A01876" w:rsidRPr="00A67CF2" w:rsidRDefault="00A67CF2" w:rsidP="00A67CF2">
      <w:pPr>
        <w:spacing w:before="1"/>
        <w:ind w:left="480"/>
        <w:rPr>
          <w:rFonts w:asciiTheme="minorHAnsi" w:eastAsia="Cambria" w:hAnsiTheme="minorHAnsi" w:cstheme="minorHAnsi"/>
          <w:sz w:val="22"/>
          <w:szCs w:val="22"/>
        </w:rPr>
        <w:sectPr w:rsidR="00A01876" w:rsidRPr="00A67CF2">
          <w:pgSz w:w="12240" w:h="15840"/>
          <w:pgMar w:top="600" w:right="880" w:bottom="280" w:left="840" w:header="720" w:footer="720" w:gutter="0"/>
          <w:cols w:space="720"/>
        </w:sect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gu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g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:</w:t>
      </w:r>
      <w:r w:rsidRPr="00A67CF2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H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di,</w:t>
      </w:r>
      <w:r w:rsidRPr="00A67CF2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Sp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A67CF2">
        <w:rPr>
          <w:rFonts w:asciiTheme="minorHAnsi" w:eastAsia="Cambria" w:hAnsiTheme="minorHAnsi" w:cstheme="minorHAnsi"/>
          <w:sz w:val="22"/>
          <w:szCs w:val="22"/>
        </w:rPr>
        <w:t>i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eastAsia="Cambria" w:hAnsiTheme="minorHAnsi" w:cstheme="minorHAnsi"/>
          <w:sz w:val="22"/>
          <w:szCs w:val="22"/>
        </w:rPr>
        <w:t>h,</w:t>
      </w:r>
      <w:r w:rsidRPr="00A67CF2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A67CF2">
        <w:rPr>
          <w:rFonts w:asciiTheme="minorHAnsi" w:eastAsia="Cambria" w:hAnsiTheme="minorHAnsi" w:cstheme="minorHAnsi"/>
          <w:sz w:val="22"/>
          <w:szCs w:val="22"/>
        </w:rPr>
        <w:t>ugu</w:t>
      </w:r>
      <w:r w:rsidRPr="00A67CF2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Cambria" w:hAnsiTheme="minorHAnsi" w:cstheme="minorHAnsi"/>
          <w:sz w:val="22"/>
          <w:szCs w:val="22"/>
        </w:rPr>
        <w:t>&amp; T</w:t>
      </w:r>
      <w:r w:rsidRPr="00A67CF2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A67CF2">
        <w:rPr>
          <w:rFonts w:asciiTheme="minorHAnsi" w:eastAsia="Cambria" w:hAnsiTheme="minorHAnsi" w:cstheme="minorHAnsi"/>
          <w:sz w:val="22"/>
          <w:szCs w:val="22"/>
        </w:rPr>
        <w:t>mil</w:t>
      </w:r>
    </w:p>
    <w:p w14:paraId="6EF70ABB" w14:textId="77777777" w:rsidR="00A01876" w:rsidRPr="00A67CF2" w:rsidRDefault="00A67CF2" w:rsidP="00A67CF2">
      <w:pPr>
        <w:spacing w:before="35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lastRenderedPageBreak/>
        <w:pict w14:anchorId="6AB19DE3">
          <v:group id="_x0000_s1035" style="position:absolute;left:0;text-align:left;margin-left:48pt;margin-top:634.4pt;width:564pt;height:0;z-index:-251656192;mso-position-horizontal-relative:page;mso-position-vertical-relative:page" coordorigin="960,12688" coordsize="11280,0">
            <v:shape id="_x0000_s1036" style="position:absolute;left:960;top:12688;width:11280;height:0" coordorigin="960,12688" coordsize="11280,0" path="m12240,12688r-11280,e" filled="f" strokeweight="1.25pt">
              <v:path arrowok="t"/>
            </v:shape>
            <w10:wrap anchorx="page" anchory="page"/>
          </v:group>
        </w:pict>
      </w:r>
      <w:r w:rsidRPr="00A67CF2">
        <w:rPr>
          <w:rFonts w:asciiTheme="minorHAnsi" w:hAnsiTheme="minorHAnsi" w:cstheme="minorHAnsi"/>
          <w:sz w:val="22"/>
          <w:szCs w:val="22"/>
        </w:rPr>
        <w:pict w14:anchorId="3B02F132">
          <v:group id="_x0000_s1033" style="position:absolute;left:0;text-align:left;margin-left:48pt;margin-top:740.8pt;width:564pt;height:0;z-index:-251657216;mso-position-horizontal-relative:page;mso-position-vertical-relative:page" coordorigin="960,14816" coordsize="11280,0">
            <v:shape id="_x0000_s1034" style="position:absolute;left:960;top:14816;width:11280;height:0" coordorigin="960,14816" coordsize="11280,0" path="m12240,14816r-11280,e" filled="f" strokeweight="1.25pt">
              <v:path arrowok="t"/>
            </v:shape>
            <w10:wrap anchorx="page" anchory="page"/>
          </v:group>
        </w:pict>
      </w:r>
      <w:r w:rsidRPr="00A67CF2">
        <w:rPr>
          <w:rFonts w:asciiTheme="minorHAnsi" w:hAnsiTheme="minorHAnsi" w:cstheme="minorHAnsi"/>
          <w:sz w:val="22"/>
          <w:szCs w:val="22"/>
        </w:rPr>
        <w:pict w14:anchorId="7AEBDBEF">
          <v:group id="_x0000_s1031" style="position:absolute;left:0;text-align:left;margin-left:48pt;margin-top:441.3pt;width:564pt;height:0;z-index:-251658240;mso-position-horizontal-relative:page;mso-position-vertical-relative:page" coordorigin="960,8826" coordsize="11280,0">
            <v:shape id="_x0000_s1032" style="position:absolute;left:960;top:8826;width:11280;height:0" coordorigin="960,8826" coordsize="11280,0" path="m12240,8826r-11280,e" filled="f" strokeweight="1.25pt">
              <v:path arrowok="t"/>
            </v:shape>
            <w10:wrap anchorx="page" anchory="page"/>
          </v:group>
        </w:pict>
      </w:r>
      <w:r w:rsidRPr="00A67CF2">
        <w:rPr>
          <w:rFonts w:asciiTheme="minorHAnsi" w:hAnsiTheme="minorHAnsi" w:cstheme="minorHAnsi"/>
          <w:sz w:val="22"/>
          <w:szCs w:val="22"/>
        </w:rPr>
        <w:pict w14:anchorId="456158AF">
          <v:group id="_x0000_s1029" style="position:absolute;left:0;text-align:left;margin-left:48pt;margin-top:149.8pt;width:564pt;height:0;z-index:-251659264;mso-position-horizontal-relative:page;mso-position-vertical-relative:page" coordorigin="960,2996" coordsize="11280,0">
            <v:shape id="_x0000_s1030" style="position:absolute;left:960;top:2996;width:11280;height:0" coordorigin="960,2996" coordsize="11280,0" path="m12240,2996r-11280,e" filled="f" strokeweight="1.25pt">
              <v:path arrowok="t"/>
            </v:shape>
            <w10:wrap anchorx="page" anchory="page"/>
          </v:group>
        </w:pict>
      </w:r>
      <w:r w:rsidRPr="00A67CF2">
        <w:rPr>
          <w:rFonts w:asciiTheme="minorHAnsi" w:hAnsiTheme="minorHAnsi" w:cstheme="minorHAnsi"/>
          <w:sz w:val="22"/>
          <w:szCs w:val="22"/>
        </w:rPr>
        <w:pict w14:anchorId="42940AF7">
          <v:group id="_x0000_s1026" style="position:absolute;left:0;text-align:left;margin-left:46.6pt;margin-top:75.7pt;width:565.4pt;height:4.6pt;z-index:-251660288;mso-position-horizontal-relative:page;mso-position-vertical-relative:page" coordorigin="932,1514" coordsize="11308,92">
            <v:shape id="_x0000_s1028" style="position:absolute;left:960;top:1542;width:11280;height:0" coordorigin="960,1542" coordsize="11280,0" path="m960,1542r11280,e" filled="f" strokeweight="2.8pt">
              <v:path arrowok="t"/>
            </v:shape>
            <v:shape id="_x0000_s1027" style="position:absolute;left:960;top:1596;width:11280;height:0" coordorigin="960,1596" coordsize="11280,0" path="m960,1596r11280,e" filled="f" strokeweight="1pt">
              <v:path arrowok="t"/>
            </v:shape>
            <w10:wrap anchorx="page" anchory="page"/>
          </v:group>
        </w:pict>
      </w:r>
      <w:r w:rsidRPr="00A67CF2">
        <w:rPr>
          <w:rFonts w:asciiTheme="minorHAnsi" w:eastAsia="Georgia" w:hAnsiTheme="minorHAnsi" w:cstheme="minorHAnsi"/>
          <w:b/>
          <w:spacing w:val="18"/>
          <w:sz w:val="22"/>
          <w:szCs w:val="22"/>
        </w:rPr>
        <w:t>M</w:t>
      </w:r>
      <w:r w:rsidRPr="00A67CF2">
        <w:rPr>
          <w:rFonts w:asciiTheme="minorHAnsi" w:eastAsia="Georgia" w:hAnsiTheme="minorHAnsi" w:cstheme="minorHAnsi"/>
          <w:b/>
          <w:spacing w:val="23"/>
          <w:sz w:val="22"/>
          <w:szCs w:val="22"/>
        </w:rPr>
        <w:t>A</w:t>
      </w:r>
      <w:r w:rsidRPr="00A67CF2">
        <w:rPr>
          <w:rFonts w:asciiTheme="minorHAnsi" w:eastAsia="Georgia" w:hAnsiTheme="minorHAnsi" w:cstheme="minorHAnsi"/>
          <w:b/>
          <w:spacing w:val="22"/>
          <w:sz w:val="22"/>
          <w:szCs w:val="22"/>
        </w:rPr>
        <w:t>R</w:t>
      </w:r>
      <w:r w:rsidRPr="00A67CF2">
        <w:rPr>
          <w:rFonts w:asciiTheme="minorHAnsi" w:eastAsia="Georgia" w:hAnsiTheme="minorHAnsi" w:cstheme="minorHAnsi"/>
          <w:b/>
          <w:spacing w:val="18"/>
          <w:sz w:val="22"/>
          <w:szCs w:val="22"/>
        </w:rPr>
        <w:t>K</w:t>
      </w:r>
      <w:r w:rsidRPr="00A67CF2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A67CF2">
        <w:rPr>
          <w:rFonts w:asciiTheme="minorHAnsi" w:eastAsia="Georgia" w:hAnsiTheme="minorHAnsi" w:cstheme="minorHAnsi"/>
          <w:b/>
          <w:spacing w:val="21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b/>
          <w:spacing w:val="18"/>
          <w:sz w:val="22"/>
          <w:szCs w:val="22"/>
        </w:rPr>
        <w:t>T</w:t>
      </w:r>
      <w:r w:rsidRPr="00A67CF2">
        <w:rPr>
          <w:rFonts w:asciiTheme="minorHAnsi" w:eastAsia="Georgia" w:hAnsiTheme="minorHAnsi" w:cstheme="minorHAnsi"/>
          <w:b/>
          <w:spacing w:val="22"/>
          <w:sz w:val="22"/>
          <w:szCs w:val="22"/>
        </w:rPr>
        <w:t>E</w:t>
      </w:r>
      <w:r w:rsidRPr="00A67CF2">
        <w:rPr>
          <w:rFonts w:asciiTheme="minorHAnsi" w:eastAsia="Georgia" w:hAnsiTheme="minorHAnsi" w:cstheme="minorHAnsi"/>
          <w:b/>
          <w:sz w:val="22"/>
          <w:szCs w:val="22"/>
        </w:rPr>
        <w:t>R</w:t>
      </w:r>
    </w:p>
    <w:p w14:paraId="16639016" w14:textId="77777777" w:rsidR="00A01876" w:rsidRPr="00A67CF2" w:rsidRDefault="00A67CF2" w:rsidP="00A67CF2">
      <w:pPr>
        <w:spacing w:line="20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hyperlink r:id="rId9"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A67CF2">
          <w:rPr>
            <w:rFonts w:asciiTheme="minorHAnsi" w:hAnsiTheme="minorHAnsi" w:cstheme="minorHAnsi"/>
            <w:sz w:val="22"/>
            <w:szCs w:val="22"/>
          </w:rPr>
          <w:t>a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k</w:t>
        </w:r>
        <w:r w:rsidRPr="00A67CF2">
          <w:rPr>
            <w:rFonts w:asciiTheme="minorHAnsi" w:hAnsiTheme="minorHAnsi" w:cstheme="minorHAnsi"/>
            <w:sz w:val="22"/>
            <w:szCs w:val="22"/>
          </w:rPr>
          <w:t>ete</w:t>
        </w:r>
        <w:r w:rsidRPr="00A67CF2">
          <w:rPr>
            <w:rFonts w:asciiTheme="minorHAnsi" w:hAnsiTheme="minorHAnsi" w:cstheme="minorHAnsi"/>
            <w:spacing w:val="3"/>
            <w:sz w:val="22"/>
            <w:szCs w:val="22"/>
          </w:rPr>
          <w:t>r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A67CF2">
          <w:rPr>
            <w:rFonts w:asciiTheme="minorHAnsi" w:hAnsiTheme="minorHAnsi" w:cstheme="minorHAnsi"/>
            <w:spacing w:val="3"/>
            <w:sz w:val="22"/>
            <w:szCs w:val="22"/>
          </w:rPr>
          <w:t>a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dr</w:t>
        </w:r>
        <w:r w:rsidRPr="00A67CF2">
          <w:rPr>
            <w:rFonts w:asciiTheme="minorHAnsi" w:hAnsiTheme="minorHAnsi" w:cstheme="minorHAnsi"/>
            <w:spacing w:val="3"/>
            <w:sz w:val="22"/>
            <w:szCs w:val="22"/>
          </w:rPr>
          <w:t>e</w:t>
        </w:r>
        <w:r w:rsidRPr="00A67CF2">
          <w:rPr>
            <w:rFonts w:asciiTheme="minorHAnsi" w:hAnsiTheme="minorHAnsi" w:cstheme="minorHAnsi"/>
            <w:spacing w:val="-5"/>
            <w:sz w:val="22"/>
            <w:szCs w:val="22"/>
          </w:rPr>
          <w:t>w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A67CF2">
          <w:rPr>
            <w:rFonts w:asciiTheme="minorHAnsi" w:hAnsiTheme="minorHAnsi" w:cstheme="minorHAnsi"/>
            <w:spacing w:val="3"/>
            <w:sz w:val="22"/>
            <w:szCs w:val="22"/>
          </w:rPr>
          <w:t>c</w:t>
        </w:r>
        <w:r w:rsidRPr="00A67CF2">
          <w:rPr>
            <w:rFonts w:asciiTheme="minorHAnsi" w:hAnsiTheme="minorHAnsi" w:cstheme="minorHAnsi"/>
            <w:spacing w:val="-1"/>
            <w:sz w:val="22"/>
            <w:szCs w:val="22"/>
          </w:rPr>
          <w:t>mu</w:t>
        </w:r>
        <w:r w:rsidRPr="00A67CF2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A67CF2">
          <w:rPr>
            <w:rFonts w:asciiTheme="minorHAnsi" w:hAnsiTheme="minorHAnsi" w:cstheme="minorHAnsi"/>
            <w:sz w:val="22"/>
            <w:szCs w:val="22"/>
          </w:rPr>
          <w:t>e</w:t>
        </w:r>
        <w:r w:rsidRPr="00A67CF2">
          <w:rPr>
            <w:rFonts w:asciiTheme="minorHAnsi" w:hAnsiTheme="minorHAnsi" w:cstheme="minorHAnsi"/>
            <w:spacing w:val="4"/>
            <w:sz w:val="22"/>
            <w:szCs w:val="22"/>
          </w:rPr>
          <w:t>d</w:t>
        </w:r>
        <w:r w:rsidRPr="00A67CF2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A67CF2">
        <w:rPr>
          <w:rFonts w:asciiTheme="minorHAnsi" w:hAnsiTheme="minorHAnsi" w:cstheme="minorHAnsi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67CF2">
        <w:rPr>
          <w:rFonts w:ascii="Segoe UI Emoji" w:hAnsi="Segoe UI Emoji" w:cs="Segoe UI Emoji"/>
          <w:sz w:val="22"/>
          <w:szCs w:val="22"/>
        </w:rPr>
        <w:t>♦</w:t>
      </w:r>
      <w:r w:rsidRPr="00A67CF2">
        <w:rPr>
          <w:rFonts w:asciiTheme="minorHAnsi" w:hAnsiTheme="minorHAnsi" w:cstheme="minorHAnsi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(4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A67CF2">
        <w:rPr>
          <w:rFonts w:asciiTheme="minorHAnsi" w:eastAsia="Georgia" w:hAnsiTheme="minorHAnsi" w:cstheme="minorHAnsi"/>
          <w:sz w:val="22"/>
          <w:szCs w:val="22"/>
        </w:rPr>
        <w:t>)555-5555</w:t>
      </w:r>
    </w:p>
    <w:p w14:paraId="049B620E" w14:textId="77777777" w:rsidR="00A01876" w:rsidRPr="00A67CF2" w:rsidRDefault="00A01876" w:rsidP="00A67CF2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80D6031" w14:textId="77777777" w:rsidR="00A01876" w:rsidRPr="00A67CF2" w:rsidRDefault="00A67CF2" w:rsidP="00A67CF2">
      <w:pPr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9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CA</w:t>
      </w:r>
      <w:r w:rsidRPr="00A67CF2">
        <w:rPr>
          <w:rFonts w:asciiTheme="minorHAnsi" w:hAnsiTheme="minorHAnsi" w:cstheme="minorHAnsi"/>
          <w:spacing w:val="23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</w:p>
    <w:p w14:paraId="14301EFB" w14:textId="77777777" w:rsidR="00A01876" w:rsidRPr="00A67CF2" w:rsidRDefault="00A67CF2" w:rsidP="00A67CF2">
      <w:pPr>
        <w:spacing w:before="13" w:line="224" w:lineRule="auto"/>
        <w:ind w:left="287" w:right="101" w:firstLine="1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rne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ie</w:t>
      </w:r>
      <w:r w:rsidRPr="00A67CF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ell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Uni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A67CF2">
        <w:rPr>
          <w:rFonts w:asciiTheme="minorHAnsi" w:hAnsiTheme="minorHAnsi" w:cstheme="minorHAnsi"/>
          <w:b/>
          <w:sz w:val="22"/>
          <w:szCs w:val="22"/>
        </w:rPr>
        <w:t>er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|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epper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Sch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A67CF2">
        <w:rPr>
          <w:rFonts w:asciiTheme="minorHAnsi" w:hAnsiTheme="minorHAnsi" w:cstheme="minorHAnsi"/>
          <w:b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A67CF2">
        <w:rPr>
          <w:rFonts w:asciiTheme="minorHAnsi" w:hAnsiTheme="minorHAnsi" w:cstheme="minorHAnsi"/>
          <w:b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iness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y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xx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Scie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Bus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atio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itt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A67CF2">
        <w:rPr>
          <w:rFonts w:asciiTheme="minorHAnsi" w:hAnsiTheme="minorHAnsi" w:cstheme="minorHAnsi"/>
          <w:i/>
          <w:sz w:val="22"/>
          <w:szCs w:val="22"/>
        </w:rPr>
        <w:t>,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z w:val="22"/>
          <w:szCs w:val="22"/>
        </w:rPr>
        <w:t>eti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Bus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tics</w:t>
      </w:r>
    </w:p>
    <w:p w14:paraId="15213B3C" w14:textId="77777777" w:rsidR="00A01876" w:rsidRPr="00A67CF2" w:rsidRDefault="00A67CF2" w:rsidP="00A67CF2">
      <w:pPr>
        <w:spacing w:line="200" w:lineRule="exact"/>
        <w:ind w:left="287" w:right="8737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: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ogy</w:t>
      </w:r>
    </w:p>
    <w:p w14:paraId="36EA1B2E" w14:textId="77777777" w:rsidR="00A01876" w:rsidRPr="00A67CF2" w:rsidRDefault="00A67CF2" w:rsidP="00A67CF2">
      <w:pPr>
        <w:spacing w:line="200" w:lineRule="exact"/>
        <w:ind w:left="287" w:right="890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GPA: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A67CF2">
        <w:rPr>
          <w:rFonts w:asciiTheme="minorHAnsi" w:eastAsia="Georgia" w:hAnsiTheme="minorHAnsi" w:cstheme="minorHAnsi"/>
          <w:sz w:val="22"/>
          <w:szCs w:val="22"/>
        </w:rPr>
        <w:t>1/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</w:p>
    <w:p w14:paraId="4E2177E5" w14:textId="77777777" w:rsidR="00A01876" w:rsidRPr="00A67CF2" w:rsidRDefault="00A01876" w:rsidP="00A67CF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5017144" w14:textId="77777777" w:rsidR="00A01876" w:rsidRPr="00A67CF2" w:rsidRDefault="00A67CF2" w:rsidP="00A67CF2">
      <w:pPr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20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OR</w:t>
      </w:r>
      <w:r w:rsidRPr="00A67CF2">
        <w:rPr>
          <w:rFonts w:asciiTheme="minorHAnsi" w:hAnsiTheme="minorHAnsi" w:cstheme="minorHAnsi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</w:p>
    <w:p w14:paraId="53633F2E" w14:textId="77777777" w:rsidR="00A01876" w:rsidRPr="00A67CF2" w:rsidRDefault="00A67CF2" w:rsidP="00A67CF2">
      <w:pPr>
        <w:spacing w:line="220" w:lineRule="exact"/>
        <w:ind w:left="371" w:right="112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Of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ce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z w:val="22"/>
          <w:szCs w:val="22"/>
        </w:rPr>
        <w:t>epot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</w:p>
    <w:p w14:paraId="217B9CC2" w14:textId="77777777" w:rsidR="00A01876" w:rsidRPr="00A67CF2" w:rsidRDefault="00A67CF2" w:rsidP="00A67CF2">
      <w:pPr>
        <w:spacing w:before="14"/>
        <w:ind w:left="371" w:right="209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i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ite</w:t>
      </w:r>
      <w:r w:rsidRPr="00A67CF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us</w:t>
      </w:r>
      <w:r w:rsidRPr="00A67CF2">
        <w:rPr>
          <w:rFonts w:asciiTheme="minorHAnsi" w:hAnsiTheme="minorHAnsi" w:cstheme="minorHAnsi"/>
          <w:i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itt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bu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rgh</w:t>
      </w:r>
      <w:r w:rsidRPr="00A67CF2">
        <w:rPr>
          <w:rFonts w:asciiTheme="minorHAnsi" w:hAnsiTheme="minorHAnsi" w:cstheme="minorHAnsi"/>
          <w:i/>
          <w:sz w:val="22"/>
          <w:szCs w:val="22"/>
        </w:rPr>
        <w:t>,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A</w:t>
      </w:r>
    </w:p>
    <w:p w14:paraId="1E39782C" w14:textId="77777777" w:rsidR="00A01876" w:rsidRPr="00A67CF2" w:rsidRDefault="00A67CF2" w:rsidP="00A67CF2">
      <w:pPr>
        <w:tabs>
          <w:tab w:val="left" w:pos="820"/>
        </w:tabs>
        <w:spacing w:before="6" w:line="200" w:lineRule="exact"/>
        <w:ind w:left="820" w:right="645" w:hanging="3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z w:val="22"/>
          <w:szCs w:val="22"/>
        </w:rPr>
        <w:tab/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Con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cted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z w:val="22"/>
          <w:szCs w:val="22"/>
        </w:rPr>
        <w:t>eti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A67CF2">
        <w:rPr>
          <w:rFonts w:asciiTheme="minorHAnsi" w:hAnsiTheme="minorHAnsi" w:cstheme="minorHAnsi"/>
          <w:sz w:val="22"/>
          <w:szCs w:val="22"/>
        </w:rPr>
        <w:t>ete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nos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 xml:space="preserve">ain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A67CF2">
        <w:rPr>
          <w:rFonts w:asciiTheme="minorHAnsi" w:hAnsiTheme="minorHAnsi" w:cstheme="minorHAnsi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1DC40495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itiati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67CF2">
        <w:rPr>
          <w:rFonts w:asciiTheme="minorHAnsi" w:hAnsiTheme="minorHAnsi" w:cstheme="minorHAnsi"/>
          <w:sz w:val="22"/>
          <w:szCs w:val="22"/>
        </w:rPr>
        <w:t>lies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U,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eir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</w:p>
    <w:p w14:paraId="03F07E62" w14:textId="77777777" w:rsidR="00A01876" w:rsidRPr="00A67CF2" w:rsidRDefault="00A67CF2" w:rsidP="00A67CF2">
      <w:pPr>
        <w:spacing w:line="1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5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oup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etter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eir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ach</w:t>
      </w:r>
    </w:p>
    <w:p w14:paraId="3C2D1632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eated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z w:val="22"/>
          <w:szCs w:val="22"/>
        </w:rPr>
        <w:t>am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eat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or</w:t>
      </w:r>
    </w:p>
    <w:p w14:paraId="28B95688" w14:textId="77777777" w:rsidR="00A01876" w:rsidRPr="00A67CF2" w:rsidRDefault="00A67CF2" w:rsidP="00A67CF2">
      <w:pPr>
        <w:spacing w:line="18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ell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 xml:space="preserve">h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tial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z w:val="22"/>
          <w:szCs w:val="22"/>
        </w:rPr>
        <w:t>am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ities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wi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de</w:t>
      </w:r>
    </w:p>
    <w:p w14:paraId="69395521" w14:textId="77777777" w:rsidR="00A01876" w:rsidRPr="00A67CF2" w:rsidRDefault="00A67CF2" w:rsidP="00A67CF2">
      <w:pPr>
        <w:spacing w:before="96"/>
        <w:ind w:left="371" w:right="123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b/>
          <w:sz w:val="22"/>
          <w:szCs w:val="22"/>
        </w:rPr>
        <w:t>oog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nc.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J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</w:p>
    <w:p w14:paraId="5783B5E4" w14:textId="77777777" w:rsidR="00A01876" w:rsidRPr="00A67CF2" w:rsidRDefault="00A67CF2" w:rsidP="00A67CF2">
      <w:pPr>
        <w:spacing w:before="14"/>
        <w:ind w:left="371" w:right="247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Con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mer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ra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i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oun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in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i/>
          <w:sz w:val="22"/>
          <w:szCs w:val="22"/>
        </w:rPr>
        <w:t>ie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67CF2">
        <w:rPr>
          <w:rFonts w:asciiTheme="minorHAnsi" w:hAnsiTheme="minorHAnsi" w:cstheme="minorHAnsi"/>
          <w:i/>
          <w:sz w:val="22"/>
          <w:szCs w:val="22"/>
        </w:rPr>
        <w:t>,</w:t>
      </w:r>
      <w:r w:rsidRPr="00A67CF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i/>
          <w:sz w:val="22"/>
          <w:szCs w:val="22"/>
        </w:rPr>
        <w:t>A</w:t>
      </w:r>
    </w:p>
    <w:p w14:paraId="72E5E309" w14:textId="77777777" w:rsidR="00A01876" w:rsidRPr="00A67CF2" w:rsidRDefault="00A67CF2" w:rsidP="00A67CF2">
      <w:pPr>
        <w:spacing w:before="6" w:line="200" w:lineRule="exact"/>
        <w:ind w:left="443" w:right="711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lla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with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z w:val="22"/>
          <w:szCs w:val="22"/>
        </w:rPr>
        <w:t>eti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ize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A67CF2">
        <w:rPr>
          <w:rFonts w:asciiTheme="minorHAnsi" w:hAnsiTheme="minorHAnsi" w:cstheme="minorHAnsi"/>
          <w:w w:val="99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w w:val="99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1"/>
          <w:w w:val="99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 xml:space="preserve">ate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elp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all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ct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A67CF2">
        <w:rPr>
          <w:rFonts w:asciiTheme="minorHAnsi" w:hAnsiTheme="minorHAnsi" w:cstheme="minorHAnsi"/>
          <w:sz w:val="22"/>
          <w:szCs w:val="22"/>
        </w:rPr>
        <w:t>lti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e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eastAsia="Georgia" w:hAnsiTheme="minorHAnsi" w:cstheme="minorHAnsi"/>
          <w:spacing w:val="-2"/>
          <w:sz w:val="22"/>
          <w:szCs w:val="22"/>
        </w:rPr>
        <w:t>1</w:t>
      </w:r>
      <w:r w:rsidRPr="00A67CF2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5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0,</w:t>
      </w:r>
      <w:r w:rsidRPr="00A67CF2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00</w:t>
      </w:r>
      <w:r w:rsidRPr="00A67CF2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,</w:t>
      </w:r>
      <w:r w:rsidRPr="00A67CF2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w w:val="99"/>
          <w:sz w:val="22"/>
          <w:szCs w:val="22"/>
        </w:rPr>
        <w:t>0</w:t>
      </w:r>
    </w:p>
    <w:p w14:paraId="7843D018" w14:textId="77777777" w:rsidR="00A01876" w:rsidRPr="00A67CF2" w:rsidRDefault="00A67CF2" w:rsidP="00A67CF2">
      <w:pPr>
        <w:spacing w:line="200" w:lineRule="exact"/>
        <w:ind w:left="81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5C93246D" w14:textId="77777777" w:rsidR="00A01876" w:rsidRPr="00A67CF2" w:rsidRDefault="00A67CF2" w:rsidP="00A67CF2">
      <w:pPr>
        <w:spacing w:line="200" w:lineRule="exact"/>
        <w:ind w:left="45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ted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 te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 xml:space="preserve">at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ecei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43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0,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00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A67CF2">
        <w:rPr>
          <w:rFonts w:asciiTheme="minorHAnsi" w:hAnsiTheme="minorHAnsi" w:cstheme="minorHAnsi"/>
          <w:sz w:val="22"/>
          <w:szCs w:val="22"/>
        </w:rPr>
        <w:t>lts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ia</w:t>
      </w:r>
    </w:p>
    <w:p w14:paraId="13E93F3E" w14:textId="77777777" w:rsidR="00A01876" w:rsidRPr="00A67CF2" w:rsidRDefault="00A67CF2" w:rsidP="00A67CF2">
      <w:pPr>
        <w:spacing w:line="200" w:lineRule="exact"/>
        <w:ind w:left="63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Georgia" w:hAnsiTheme="minorHAnsi" w:cstheme="minorHAnsi"/>
          <w:sz w:val="22"/>
          <w:szCs w:val="22"/>
        </w:rPr>
        <w:t>5</w:t>
      </w:r>
      <w:r w:rsidRPr="00A67CF2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ics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tics</w:t>
      </w:r>
    </w:p>
    <w:p w14:paraId="762BF899" w14:textId="77777777" w:rsidR="00A01876" w:rsidRPr="00A67CF2" w:rsidRDefault="00A67CF2" w:rsidP="00A67CF2">
      <w:pPr>
        <w:spacing w:line="180" w:lineRule="exact"/>
        <w:ind w:left="459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lated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etailed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cale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ar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acti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2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</w:p>
    <w:p w14:paraId="0FED05F0" w14:textId="77777777" w:rsidR="00A01876" w:rsidRPr="00A67CF2" w:rsidRDefault="00A67CF2" w:rsidP="00A67CF2">
      <w:pPr>
        <w:spacing w:line="180" w:lineRule="exact"/>
        <w:ind w:left="639"/>
        <w:rPr>
          <w:rFonts w:asciiTheme="minorHAnsi" w:eastAsia="Georgia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cti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all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A67CF2">
        <w:rPr>
          <w:rFonts w:asciiTheme="minorHAnsi" w:hAnsiTheme="minorHAnsi" w:cstheme="minorHAnsi"/>
          <w:sz w:val="22"/>
          <w:szCs w:val="22"/>
        </w:rPr>
        <w:t>elp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ew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ter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4</w:t>
      </w:r>
    </w:p>
    <w:p w14:paraId="13098183" w14:textId="77777777" w:rsidR="00A01876" w:rsidRPr="00A67CF2" w:rsidRDefault="00A67CF2" w:rsidP="00A67CF2">
      <w:pPr>
        <w:spacing w:before="96"/>
        <w:ind w:left="371" w:right="123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J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–A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</w:p>
    <w:p w14:paraId="6EBA3057" w14:textId="77777777" w:rsidR="00A01876" w:rsidRPr="00A67CF2" w:rsidRDefault="00A67CF2" w:rsidP="00A67CF2">
      <w:pPr>
        <w:spacing w:before="17"/>
        <w:ind w:left="371" w:right="10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i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ar</w:t>
      </w:r>
      <w:r w:rsidRPr="00A67CF2">
        <w:rPr>
          <w:rFonts w:asciiTheme="minorHAnsi" w:hAnsiTheme="minorHAnsi" w:cstheme="minorHAnsi"/>
          <w:i/>
          <w:sz w:val="22"/>
          <w:szCs w:val="22"/>
        </w:rPr>
        <w:t>keti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d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S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les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ew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Y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k,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NY</w:t>
      </w:r>
    </w:p>
    <w:p w14:paraId="77DD6AD2" w14:textId="77777777" w:rsidR="00A01876" w:rsidRPr="00A67CF2" w:rsidRDefault="00A67CF2" w:rsidP="00A67CF2">
      <w:pPr>
        <w:spacing w:before="7" w:line="200" w:lineRule="exact"/>
        <w:ind w:left="640" w:right="785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Hel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PU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la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ip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ld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A67CF2">
        <w:rPr>
          <w:rFonts w:asciiTheme="minorHAnsi" w:hAnsiTheme="minorHAnsi" w:cstheme="minorHAnsi"/>
          <w:sz w:val="22"/>
          <w:szCs w:val="22"/>
        </w:rPr>
        <w:t>cial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ia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etw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ll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with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ac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eet ca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0457E5D1" w14:textId="77777777" w:rsidR="00A01876" w:rsidRPr="00A67CF2" w:rsidRDefault="00A67CF2" w:rsidP="00A67CF2">
      <w:pPr>
        <w:spacing w:before="1" w:line="200" w:lineRule="exact"/>
        <w:ind w:left="640" w:right="1011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opos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ew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watch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zi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iew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spons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urr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nds</w:t>
      </w:r>
      <w:r w:rsidRPr="00A67CF2">
        <w:rPr>
          <w:rFonts w:asciiTheme="minorHAnsi" w:hAnsiTheme="minorHAnsi" w:cstheme="minorHAnsi"/>
          <w:sz w:val="22"/>
          <w:szCs w:val="22"/>
        </w:rPr>
        <w:t>;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ecei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 xml:space="preserve">ed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ee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A67CF2">
        <w:rPr>
          <w:rFonts w:asciiTheme="minorHAnsi" w:hAnsiTheme="minorHAnsi" w:cstheme="minorHAnsi"/>
          <w:sz w:val="22"/>
          <w:szCs w:val="22"/>
        </w:rPr>
        <w:t>ack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pos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was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3B182937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eated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wee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ales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iews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A67CF2">
        <w:rPr>
          <w:rFonts w:asciiTheme="minorHAnsi" w:hAnsiTheme="minorHAnsi" w:cstheme="minorHAnsi"/>
          <w:sz w:val="22"/>
          <w:szCs w:val="22"/>
        </w:rPr>
        <w:t>ete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ize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</w:p>
    <w:p w14:paraId="28F1F5DA" w14:textId="77777777" w:rsidR="00A01876" w:rsidRPr="00A67CF2" w:rsidRDefault="00A67CF2" w:rsidP="00A67CF2">
      <w:pPr>
        <w:spacing w:line="20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Georgia" w:hAnsiTheme="minorHAnsi" w:cstheme="minorHAnsi"/>
          <w:sz w:val="22"/>
          <w:szCs w:val="22"/>
        </w:rPr>
        <w:t>20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ew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les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PU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watc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</w:p>
    <w:p w14:paraId="657181FC" w14:textId="77777777" w:rsidR="00A01876" w:rsidRPr="00A67CF2" w:rsidRDefault="00A01876" w:rsidP="00A67CF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E949FED" w14:textId="77777777" w:rsidR="00A01876" w:rsidRPr="00A67CF2" w:rsidRDefault="00A67CF2" w:rsidP="00A67CF2">
      <w:pPr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9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X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</w:p>
    <w:p w14:paraId="36C818D8" w14:textId="77777777" w:rsidR="00A01876" w:rsidRPr="00A67CF2" w:rsidRDefault="00A67CF2" w:rsidP="00A67CF2">
      <w:pPr>
        <w:spacing w:line="220" w:lineRule="exact"/>
        <w:ind w:left="374" w:right="8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A67CF2">
        <w:rPr>
          <w:rFonts w:asciiTheme="minorHAnsi" w:hAnsiTheme="minorHAnsi" w:cstheme="minorHAnsi"/>
          <w:b/>
          <w:sz w:val="22"/>
          <w:szCs w:val="22"/>
        </w:rPr>
        <w:t>ergr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z w:val="22"/>
          <w:szCs w:val="22"/>
        </w:rPr>
        <w:t>dua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z w:val="22"/>
          <w:szCs w:val="22"/>
        </w:rPr>
        <w:t>Mar</w:t>
      </w:r>
      <w:r w:rsidRPr="00A67CF2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rgan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za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on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No</w:t>
      </w:r>
      <w:r w:rsidRPr="00A67CF2">
        <w:rPr>
          <w:rFonts w:asciiTheme="minorHAnsi" w:hAnsiTheme="minorHAnsi" w:cstheme="minorHAnsi"/>
          <w:i/>
          <w:sz w:val="22"/>
          <w:szCs w:val="22"/>
        </w:rPr>
        <w:t>v</w:t>
      </w:r>
      <w:r w:rsidRPr="00A67CF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</w:p>
    <w:p w14:paraId="356DF6D4" w14:textId="77777777" w:rsidR="00A01876" w:rsidRPr="00A67CF2" w:rsidRDefault="00A67CF2" w:rsidP="00A67CF2">
      <w:pPr>
        <w:spacing w:before="17"/>
        <w:ind w:left="371" w:right="98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i/>
          <w:sz w:val="22"/>
          <w:szCs w:val="22"/>
        </w:rPr>
        <w:t>ice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P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dra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d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i/>
          <w:sz w:val="22"/>
          <w:szCs w:val="22"/>
        </w:rPr>
        <w:t>lti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itt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bu</w:t>
      </w:r>
      <w:r w:rsidRPr="00A67CF2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A67CF2">
        <w:rPr>
          <w:rFonts w:asciiTheme="minorHAnsi" w:hAnsiTheme="minorHAnsi" w:cstheme="minorHAnsi"/>
          <w:i/>
          <w:sz w:val="22"/>
          <w:szCs w:val="22"/>
        </w:rPr>
        <w:t>,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A</w:t>
      </w:r>
    </w:p>
    <w:p w14:paraId="56A2ED1E" w14:textId="77777777" w:rsidR="00A01876" w:rsidRPr="00A67CF2" w:rsidRDefault="00A67CF2" w:rsidP="00A67CF2">
      <w:pPr>
        <w:spacing w:before="7" w:line="200" w:lineRule="exact"/>
        <w:ind w:left="640" w:right="919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$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z w:val="22"/>
          <w:szCs w:val="22"/>
        </w:rPr>
        <w:t>,</w:t>
      </w:r>
      <w:r w:rsidRPr="00A67CF2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with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eastAsia="Georgia" w:hAnsiTheme="minorHAnsi" w:cstheme="minorHAnsi"/>
          <w:sz w:val="22"/>
          <w:szCs w:val="22"/>
        </w:rPr>
        <w:t>$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00</w:t>
      </w:r>
      <w:r w:rsidRPr="00A67CF2">
        <w:rPr>
          <w:rFonts w:asciiTheme="minorHAnsi" w:eastAsia="Georgia" w:hAnsiTheme="minorHAnsi" w:cstheme="minorHAnsi"/>
          <w:sz w:val="22"/>
          <w:szCs w:val="22"/>
        </w:rPr>
        <w:t>,</w:t>
      </w:r>
      <w:r w:rsidRPr="00A67CF2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th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cti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ch 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oups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ndr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em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with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A67CF2">
        <w:rPr>
          <w:rFonts w:asciiTheme="minorHAnsi" w:hAnsiTheme="minorHAnsi" w:cstheme="minorHAnsi"/>
          <w:sz w:val="22"/>
          <w:szCs w:val="22"/>
        </w:rPr>
        <w:t>ecti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</w:p>
    <w:p w14:paraId="436F8A64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nsu</w:t>
      </w:r>
      <w:r w:rsidRPr="00A67CF2">
        <w:rPr>
          <w:rFonts w:asciiTheme="minorHAnsi" w:hAnsiTheme="minorHAnsi" w:cstheme="minorHAnsi"/>
          <w:sz w:val="22"/>
          <w:szCs w:val="22"/>
        </w:rPr>
        <w:t>lt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rk</w:t>
      </w:r>
      <w:r w:rsidRPr="00A67CF2">
        <w:rPr>
          <w:rFonts w:asciiTheme="minorHAnsi" w:hAnsiTheme="minorHAnsi" w:cstheme="minorHAnsi"/>
          <w:sz w:val="22"/>
          <w:szCs w:val="22"/>
        </w:rPr>
        <w:t>eti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onsu</w:t>
      </w:r>
      <w:r w:rsidRPr="00A67CF2">
        <w:rPr>
          <w:rFonts w:asciiTheme="minorHAnsi" w:hAnsiTheme="minorHAnsi" w:cstheme="minorHAnsi"/>
          <w:sz w:val="22"/>
          <w:szCs w:val="22"/>
        </w:rPr>
        <w:t>lti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els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</w:p>
    <w:p w14:paraId="291CE6C9" w14:textId="77777777" w:rsidR="00A01876" w:rsidRPr="00A67CF2" w:rsidRDefault="00A67CF2" w:rsidP="00A67CF2">
      <w:pPr>
        <w:spacing w:line="200" w:lineRule="exact"/>
        <w:ind w:left="606" w:right="966"/>
        <w:jc w:val="center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etailed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A67CF2">
        <w:rPr>
          <w:rFonts w:asciiTheme="minorHAnsi" w:hAnsiTheme="minorHAnsi" w:cstheme="minorHAnsi"/>
          <w:sz w:val="22"/>
          <w:szCs w:val="22"/>
        </w:rPr>
        <w:t>licitati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iti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lta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w w:val="99"/>
          <w:sz w:val="22"/>
          <w:szCs w:val="22"/>
        </w:rPr>
        <w:t>spo</w:t>
      </w:r>
      <w:r w:rsidRPr="00A67CF2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w w:val="99"/>
          <w:sz w:val="22"/>
          <w:szCs w:val="22"/>
        </w:rPr>
        <w:t>so</w:t>
      </w:r>
      <w:r w:rsidRPr="00A67CF2">
        <w:rPr>
          <w:rFonts w:asciiTheme="minorHAnsi" w:hAnsiTheme="minorHAnsi" w:cstheme="minorHAnsi"/>
          <w:spacing w:val="-1"/>
          <w:w w:val="99"/>
          <w:sz w:val="22"/>
          <w:szCs w:val="22"/>
        </w:rPr>
        <w:t>r</w:t>
      </w:r>
      <w:r w:rsidRPr="00A67CF2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54CE794C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De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ted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35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A67CF2">
        <w:rPr>
          <w:rFonts w:asciiTheme="minorHAnsi" w:hAnsiTheme="minorHAnsi" w:cstheme="minorHAnsi"/>
          <w:sz w:val="22"/>
          <w:szCs w:val="22"/>
        </w:rPr>
        <w:t>%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was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lar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at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A67CF2">
        <w:rPr>
          <w:rFonts w:asciiTheme="minorHAnsi" w:hAnsiTheme="minorHAnsi" w:cstheme="minorHAnsi"/>
          <w:sz w:val="22"/>
          <w:szCs w:val="22"/>
        </w:rPr>
        <w:t>eca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</w:p>
    <w:p w14:paraId="10102F01" w14:textId="77777777" w:rsidR="00A01876" w:rsidRPr="00A67CF2" w:rsidRDefault="00A67CF2" w:rsidP="00A67CF2">
      <w:pPr>
        <w:spacing w:line="18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li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 xml:space="preserve">d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-r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ized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t,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ce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 ca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57E7FD66" w14:textId="77777777" w:rsidR="00A01876" w:rsidRPr="00A67CF2" w:rsidRDefault="00A01876" w:rsidP="00A67CF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9F10931" w14:textId="77777777" w:rsidR="00A01876" w:rsidRPr="00A67CF2" w:rsidRDefault="00A67CF2" w:rsidP="00A67CF2">
      <w:pPr>
        <w:ind w:left="371" w:right="91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z w:val="22"/>
          <w:szCs w:val="22"/>
        </w:rPr>
        <w:t>eop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na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nal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No</w:t>
      </w:r>
      <w:r w:rsidRPr="00A67CF2">
        <w:rPr>
          <w:rFonts w:asciiTheme="minorHAnsi" w:hAnsiTheme="minorHAnsi" w:cstheme="minorHAnsi"/>
          <w:i/>
          <w:sz w:val="22"/>
          <w:szCs w:val="22"/>
        </w:rPr>
        <w:t>v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Au</w:t>
      </w:r>
      <w:r w:rsidRPr="00A67CF2">
        <w:rPr>
          <w:rFonts w:asciiTheme="minorHAnsi" w:hAnsiTheme="minorHAnsi" w:cstheme="minorHAnsi"/>
          <w:i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</w:p>
    <w:p w14:paraId="2EFAA685" w14:textId="77777777" w:rsidR="00A01876" w:rsidRPr="00A67CF2" w:rsidRDefault="00A67CF2" w:rsidP="00A67CF2">
      <w:pPr>
        <w:spacing w:before="14"/>
        <w:ind w:left="371" w:right="194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Co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-P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i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A67CF2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itt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ur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i/>
          <w:sz w:val="22"/>
          <w:szCs w:val="22"/>
        </w:rPr>
        <w:t>,</w:t>
      </w:r>
      <w:r w:rsidRPr="00A67CF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A</w:t>
      </w:r>
    </w:p>
    <w:p w14:paraId="60D310C2" w14:textId="77777777" w:rsidR="00A01876" w:rsidRPr="00A67CF2" w:rsidRDefault="00A67CF2" w:rsidP="00A67CF2">
      <w:pPr>
        <w:spacing w:before="7" w:line="200" w:lineRule="exact"/>
        <w:ind w:left="639" w:right="788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Hel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ie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ell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ter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 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its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 xml:space="preserve">al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ct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ect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ited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2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z w:val="22"/>
          <w:szCs w:val="22"/>
        </w:rPr>
        <w:t xml:space="preserve">5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ew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1C36D784" w14:textId="77777777" w:rsidR="00A01876" w:rsidRPr="00A67CF2" w:rsidRDefault="00A67CF2" w:rsidP="00A67CF2">
      <w:pPr>
        <w:spacing w:before="1" w:line="200" w:lineRule="exact"/>
        <w:ind w:left="639" w:right="1192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ized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z w:val="22"/>
          <w:szCs w:val="22"/>
        </w:rPr>
        <w:t>7</w:t>
      </w:r>
      <w:r w:rsidRPr="00A67CF2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lta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ects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act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cal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Pitt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ile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ed 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ies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lla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with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cal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izati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ons</w:t>
      </w:r>
    </w:p>
    <w:p w14:paraId="7EF6B226" w14:textId="77777777" w:rsidR="00A01876" w:rsidRPr="00A67CF2" w:rsidRDefault="00A67CF2" w:rsidP="00A67CF2">
      <w:pPr>
        <w:spacing w:line="20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67CF2">
        <w:rPr>
          <w:rFonts w:asciiTheme="minorHAnsi" w:hAnsiTheme="minorHAnsi" w:cstheme="minorHAnsi"/>
          <w:sz w:val="22"/>
          <w:szCs w:val="22"/>
        </w:rPr>
        <w:t>ect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ecti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ter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ees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tical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Pitt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sbu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rg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</w:p>
    <w:p w14:paraId="591D5BC8" w14:textId="77777777" w:rsidR="00A01876" w:rsidRPr="00A67CF2" w:rsidRDefault="00A67CF2" w:rsidP="00A67CF2">
      <w:pPr>
        <w:spacing w:line="200" w:lineRule="exact"/>
        <w:ind w:left="64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 xml:space="preserve">o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z w:val="22"/>
          <w:szCs w:val="22"/>
        </w:rPr>
        <w:t>ld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in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li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ican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acilitate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z w:val="22"/>
          <w:szCs w:val="22"/>
        </w:rPr>
        <w:t>er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accli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</w:p>
    <w:p w14:paraId="5656EAC9" w14:textId="77777777" w:rsidR="00A01876" w:rsidRPr="00A67CF2" w:rsidRDefault="00A01876" w:rsidP="00A67CF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F7A06C5" w14:textId="77777777" w:rsidR="00A01876" w:rsidRPr="00A67CF2" w:rsidRDefault="00A67CF2" w:rsidP="00A67CF2">
      <w:pPr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21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3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5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23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8"/>
          <w:sz w:val="22"/>
          <w:szCs w:val="22"/>
        </w:rPr>
        <w:t>IO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</w:p>
    <w:p w14:paraId="6762A707" w14:textId="77777777" w:rsidR="00A01876" w:rsidRPr="00A67CF2" w:rsidRDefault="00A67CF2" w:rsidP="00A67CF2">
      <w:pPr>
        <w:spacing w:line="220" w:lineRule="exact"/>
        <w:ind w:left="371" w:right="132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John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n &amp; 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A67CF2">
        <w:rPr>
          <w:rFonts w:asciiTheme="minorHAnsi" w:hAnsiTheme="minorHAnsi" w:cstheme="minorHAnsi"/>
          <w:b/>
          <w:sz w:val="22"/>
          <w:szCs w:val="22"/>
        </w:rPr>
        <w:t>ohn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b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rm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echno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gy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67CF2">
        <w:rPr>
          <w:rFonts w:asciiTheme="minorHAnsi" w:hAnsiTheme="minorHAnsi" w:cstheme="minorHAnsi"/>
          <w:b/>
          <w:sz w:val="22"/>
          <w:szCs w:val="22"/>
        </w:rPr>
        <w:t>pe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titi</w:t>
      </w:r>
      <w:r w:rsidRPr="00A67CF2">
        <w:rPr>
          <w:rFonts w:asciiTheme="minorHAnsi" w:hAnsiTheme="minorHAnsi" w:cstheme="minorHAnsi"/>
          <w:b/>
          <w:sz w:val="22"/>
          <w:szCs w:val="22"/>
        </w:rPr>
        <w:t>on</w:t>
      </w:r>
      <w:r w:rsidRPr="00A67CF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|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A67CF2">
        <w:rPr>
          <w:rFonts w:asciiTheme="minorHAnsi" w:hAnsiTheme="minorHAnsi" w:cstheme="minorHAnsi"/>
          <w:spacing w:val="-2"/>
          <w:position w:val="7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7"/>
          <w:position w:val="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 xml:space="preserve">ace                                                  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Oct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</w:p>
    <w:p w14:paraId="4EAEB439" w14:textId="77777777" w:rsidR="00A01876" w:rsidRPr="00A67CF2" w:rsidRDefault="00A67CF2" w:rsidP="00A67CF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Placed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A67CF2">
        <w:rPr>
          <w:rFonts w:asciiTheme="minorHAnsi" w:hAnsiTheme="minorHAnsi" w:cstheme="minorHAnsi"/>
          <w:spacing w:val="-2"/>
          <w:position w:val="7"/>
          <w:sz w:val="22"/>
          <w:szCs w:val="22"/>
        </w:rPr>
        <w:t>n</w:t>
      </w:r>
      <w:r w:rsidRPr="00A67CF2">
        <w:rPr>
          <w:rFonts w:asciiTheme="minorHAnsi" w:hAnsiTheme="minorHAnsi" w:cstheme="minorHAnsi"/>
          <w:position w:val="7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17"/>
          <w:position w:val="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A67CF2">
        <w:rPr>
          <w:rFonts w:asciiTheme="minorHAnsi" w:hAnsiTheme="minorHAnsi" w:cstheme="minorHAnsi"/>
          <w:sz w:val="22"/>
          <w:szCs w:val="22"/>
        </w:rPr>
        <w:t>f 8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ate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al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tec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hno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 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cie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ta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A67CF2">
        <w:rPr>
          <w:rFonts w:asciiTheme="minorHAnsi" w:hAnsiTheme="minorHAnsi" w:cstheme="minorHAnsi"/>
          <w:sz w:val="22"/>
          <w:szCs w:val="22"/>
        </w:rPr>
        <w:t>icati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1F44D224" w14:textId="77777777" w:rsidR="00A01876" w:rsidRPr="00A67CF2" w:rsidRDefault="00A01876" w:rsidP="00A67CF2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E3E63FB" w14:textId="77777777" w:rsidR="00A01876" w:rsidRPr="00A67CF2" w:rsidRDefault="00A67CF2" w:rsidP="00A67CF2">
      <w:pPr>
        <w:ind w:left="371" w:right="121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z w:val="22"/>
          <w:szCs w:val="22"/>
        </w:rPr>
        <w:t>Mor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ar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b/>
          <w:sz w:val="22"/>
          <w:szCs w:val="22"/>
        </w:rPr>
        <w:t>oa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A67CF2">
        <w:rPr>
          <w:rFonts w:asciiTheme="minorHAnsi" w:hAnsiTheme="minorHAnsi" w:cstheme="minorHAnsi"/>
          <w:b/>
          <w:sz w:val="22"/>
          <w:szCs w:val="22"/>
        </w:rPr>
        <w:t>d S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n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A67CF2">
        <w:rPr>
          <w:rFonts w:asciiTheme="minorHAnsi" w:hAnsiTheme="minorHAnsi" w:cstheme="minorHAnsi"/>
          <w:b/>
          <w:sz w:val="22"/>
          <w:szCs w:val="22"/>
        </w:rPr>
        <w:t>r Soc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>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y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|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nduc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ee</w:t>
      </w:r>
      <w:r w:rsidRPr="00A67CF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A67CF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y</w:t>
      </w:r>
      <w:r w:rsidRPr="00A67CF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</w:p>
    <w:p w14:paraId="2A8E50CD" w14:textId="77777777" w:rsidR="00A01876" w:rsidRPr="00A67CF2" w:rsidRDefault="00A67CF2" w:rsidP="00A67CF2">
      <w:pPr>
        <w:spacing w:before="3" w:line="200" w:lineRule="exact"/>
        <w:ind w:left="640" w:right="1052" w:hanging="18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>•</w:t>
      </w:r>
      <w:r w:rsidRPr="00A67CF2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Selected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67CF2">
        <w:rPr>
          <w:rFonts w:asciiTheme="minorHAnsi" w:hAnsiTheme="minorHAnsi" w:cstheme="minorHAnsi"/>
          <w:sz w:val="22"/>
          <w:szCs w:val="22"/>
        </w:rPr>
        <w:t>ar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ts</w:t>
      </w:r>
      <w:r w:rsidRPr="00A67CF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ately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3"/>
          <w:sz w:val="22"/>
          <w:szCs w:val="22"/>
        </w:rPr>
        <w:t>5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ates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n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is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sz w:val="22"/>
          <w:szCs w:val="22"/>
        </w:rPr>
        <w:t>la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lea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, 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A67CF2">
        <w:rPr>
          <w:rFonts w:asciiTheme="minorHAnsi" w:hAnsiTheme="minorHAnsi" w:cstheme="minorHAnsi"/>
          <w:sz w:val="22"/>
          <w:szCs w:val="22"/>
        </w:rPr>
        <w:t>ice</w:t>
      </w:r>
    </w:p>
    <w:p w14:paraId="30BEA04A" w14:textId="77777777" w:rsidR="00A01876" w:rsidRPr="00A67CF2" w:rsidRDefault="00A67CF2" w:rsidP="00A67CF2">
      <w:pPr>
        <w:spacing w:before="95"/>
        <w:ind w:left="371" w:right="90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A67CF2">
        <w:rPr>
          <w:rFonts w:asciiTheme="minorHAnsi" w:hAnsiTheme="minorHAnsi" w:cstheme="minorHAnsi"/>
          <w:b/>
          <w:sz w:val="22"/>
          <w:szCs w:val="22"/>
        </w:rPr>
        <w:t>appa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A67CF2">
        <w:rPr>
          <w:rFonts w:asciiTheme="minorHAnsi" w:hAnsiTheme="minorHAnsi" w:cstheme="minorHAnsi"/>
          <w:b/>
          <w:sz w:val="22"/>
          <w:szCs w:val="22"/>
        </w:rPr>
        <w:t>p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he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67CF2">
        <w:rPr>
          <w:rFonts w:asciiTheme="minorHAnsi" w:hAnsiTheme="minorHAnsi" w:cstheme="minorHAnsi"/>
          <w:b/>
          <w:sz w:val="22"/>
          <w:szCs w:val="22"/>
        </w:rPr>
        <w:t>oror</w:t>
      </w:r>
      <w:r w:rsidRPr="00A67CF2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nc. 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(G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he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>a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A67CF2">
        <w:rPr>
          <w:rFonts w:asciiTheme="minorHAnsi" w:hAnsiTheme="minorHAnsi" w:cstheme="minorHAnsi"/>
          <w:b/>
          <w:sz w:val="22"/>
          <w:szCs w:val="22"/>
        </w:rPr>
        <w:t>ap</w:t>
      </w:r>
      <w:r w:rsidRPr="00A67CF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A67CF2">
        <w:rPr>
          <w:rFonts w:asciiTheme="minorHAnsi" w:hAnsiTheme="minorHAnsi" w:cstheme="minorHAnsi"/>
          <w:b/>
          <w:sz w:val="22"/>
          <w:szCs w:val="22"/>
        </w:rPr>
        <w:t xml:space="preserve">er) </w:t>
      </w:r>
      <w:r w:rsidRPr="00A67CF2">
        <w:rPr>
          <w:rFonts w:asciiTheme="minorHAnsi" w:hAnsiTheme="minorHAnsi" w:cstheme="minorHAnsi"/>
          <w:sz w:val="22"/>
          <w:szCs w:val="22"/>
        </w:rPr>
        <w:t>|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ho 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 xml:space="preserve">a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ist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 xml:space="preserve">)    </w:t>
      </w:r>
      <w:r w:rsidRPr="00A67CF2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z w:val="22"/>
          <w:szCs w:val="22"/>
        </w:rPr>
        <w:t>M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A67CF2">
        <w:rPr>
          <w:rFonts w:asciiTheme="minorHAnsi" w:hAnsiTheme="minorHAnsi" w:cstheme="minorHAnsi"/>
          <w:i/>
          <w:sz w:val="22"/>
          <w:szCs w:val="22"/>
        </w:rPr>
        <w:t>r</w:t>
      </w:r>
      <w:r w:rsidRPr="00A67CF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  <w:r w:rsidRPr="00A67CF2">
        <w:rPr>
          <w:rFonts w:asciiTheme="minorHAnsi" w:hAnsiTheme="minorHAnsi" w:cstheme="minorHAnsi"/>
          <w:i/>
          <w:spacing w:val="-1"/>
          <w:sz w:val="22"/>
          <w:szCs w:val="22"/>
        </w:rPr>
        <w:t>–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i/>
          <w:sz w:val="22"/>
          <w:szCs w:val="22"/>
        </w:rPr>
        <w:t>e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i/>
          <w:sz w:val="22"/>
          <w:szCs w:val="22"/>
        </w:rPr>
        <w:t>t</w:t>
      </w:r>
      <w:r w:rsidRPr="00A67CF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A67CF2">
        <w:rPr>
          <w:rFonts w:asciiTheme="minorHAnsi" w:hAnsiTheme="minorHAnsi" w:cstheme="minorHAnsi"/>
          <w:i/>
          <w:sz w:val="22"/>
          <w:szCs w:val="22"/>
        </w:rPr>
        <w:t>xx</w:t>
      </w:r>
    </w:p>
    <w:p w14:paraId="1C180C3B" w14:textId="77777777" w:rsidR="00A01876" w:rsidRPr="00A67CF2" w:rsidRDefault="00A67CF2" w:rsidP="00A67CF2">
      <w:pPr>
        <w:spacing w:before="3"/>
        <w:ind w:left="280" w:right="243"/>
        <w:jc w:val="both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67CF2">
        <w:rPr>
          <w:rFonts w:asciiTheme="minorHAnsi" w:eastAsia="Verdana" w:hAnsiTheme="minorHAnsi" w:cstheme="minorHAnsi"/>
          <w:spacing w:val="5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Chos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 xml:space="preserve">as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 xml:space="preserve">f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z w:val="22"/>
          <w:szCs w:val="22"/>
        </w:rPr>
        <w:t>eek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w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en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A67CF2">
        <w:rPr>
          <w:rFonts w:asciiTheme="minorHAnsi" w:hAnsiTheme="minorHAnsi" w:cstheme="minorHAnsi"/>
          <w:sz w:val="22"/>
          <w:szCs w:val="22"/>
        </w:rPr>
        <w:t>f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ea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y</w:t>
      </w:r>
      <w:r w:rsidRPr="00A67CF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67CF2">
        <w:rPr>
          <w:rFonts w:asciiTheme="minorHAnsi" w:eastAsia="Georgia" w:hAnsiTheme="minorHAnsi" w:cstheme="minorHAnsi"/>
          <w:spacing w:val="1"/>
          <w:sz w:val="22"/>
          <w:szCs w:val="22"/>
        </w:rPr>
        <w:t>3</w:t>
      </w:r>
      <w:r w:rsidRPr="00A67CF2">
        <w:rPr>
          <w:rFonts w:asciiTheme="minorHAnsi" w:eastAsia="Georgia" w:hAnsiTheme="minorHAnsi" w:cstheme="minorHAnsi"/>
          <w:spacing w:val="3"/>
          <w:sz w:val="22"/>
          <w:szCs w:val="22"/>
        </w:rPr>
        <w:t>5</w:t>
      </w:r>
      <w:r w:rsidRPr="00A67CF2">
        <w:rPr>
          <w:rFonts w:asciiTheme="minorHAnsi" w:eastAsia="Georgia" w:hAnsiTheme="minorHAnsi" w:cstheme="minorHAnsi"/>
          <w:sz w:val="22"/>
          <w:szCs w:val="22"/>
        </w:rPr>
        <w:t>0</w:t>
      </w:r>
      <w:r w:rsidRPr="00A67CF2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ca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67CF2">
        <w:rPr>
          <w:rFonts w:asciiTheme="minorHAnsi" w:hAnsiTheme="minorHAnsi" w:cstheme="minorHAnsi"/>
          <w:sz w:val="22"/>
          <w:szCs w:val="22"/>
        </w:rPr>
        <w:t>es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to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U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ities</w:t>
      </w:r>
      <w:r w:rsidRPr="00A67CF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as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A67CF2">
        <w:rPr>
          <w:rFonts w:asciiTheme="minorHAnsi" w:hAnsiTheme="minorHAnsi" w:cstheme="minorHAnsi"/>
          <w:sz w:val="22"/>
          <w:szCs w:val="22"/>
        </w:rPr>
        <w:t>th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A67CF2">
        <w:rPr>
          <w:rFonts w:asciiTheme="minorHAnsi" w:hAnsiTheme="minorHAnsi" w:cstheme="minorHAnsi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d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A67CF2">
        <w:rPr>
          <w:rFonts w:asciiTheme="minorHAnsi" w:hAnsiTheme="minorHAnsi" w:cstheme="minorHAnsi"/>
          <w:sz w:val="22"/>
          <w:szCs w:val="22"/>
        </w:rPr>
        <w:t>ec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iter</w:t>
      </w:r>
    </w:p>
    <w:p w14:paraId="6199E2A3" w14:textId="77777777" w:rsidR="00A01876" w:rsidRPr="00A67CF2" w:rsidRDefault="00A01876" w:rsidP="00A67CF2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79871B0" w14:textId="77777777" w:rsidR="00A01876" w:rsidRPr="00A67CF2" w:rsidRDefault="00A67CF2" w:rsidP="00A67CF2">
      <w:pPr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19"/>
          <w:sz w:val="22"/>
          <w:szCs w:val="22"/>
        </w:rPr>
        <w:t>S</w:t>
      </w:r>
      <w:r w:rsidRPr="00A67CF2">
        <w:rPr>
          <w:rFonts w:asciiTheme="minorHAnsi" w:hAnsiTheme="minorHAnsi" w:cstheme="minorHAnsi"/>
          <w:spacing w:val="23"/>
          <w:sz w:val="22"/>
          <w:szCs w:val="22"/>
        </w:rPr>
        <w:t>K</w:t>
      </w:r>
      <w:r w:rsidRPr="00A67CF2">
        <w:rPr>
          <w:rFonts w:asciiTheme="minorHAnsi" w:hAnsiTheme="minorHAnsi" w:cstheme="minorHAnsi"/>
          <w:spacing w:val="15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9"/>
          <w:sz w:val="22"/>
          <w:szCs w:val="22"/>
        </w:rPr>
        <w:t>L</w:t>
      </w:r>
      <w:r w:rsidRPr="00A67CF2">
        <w:rPr>
          <w:rFonts w:asciiTheme="minorHAnsi" w:hAnsiTheme="minorHAnsi" w:cstheme="minorHAnsi"/>
          <w:spacing w:val="21"/>
          <w:sz w:val="22"/>
          <w:szCs w:val="22"/>
        </w:rPr>
        <w:t>L</w:t>
      </w:r>
      <w:r w:rsidRPr="00A67CF2">
        <w:rPr>
          <w:rFonts w:asciiTheme="minorHAnsi" w:hAnsiTheme="minorHAnsi" w:cstheme="minorHAnsi"/>
          <w:sz w:val="22"/>
          <w:szCs w:val="22"/>
        </w:rPr>
        <w:t>S</w:t>
      </w:r>
    </w:p>
    <w:p w14:paraId="5E4E4B0C" w14:textId="77777777" w:rsidR="00A01876" w:rsidRPr="00A67CF2" w:rsidRDefault="00A67CF2" w:rsidP="00A67CF2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ic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oso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A67CF2">
        <w:rPr>
          <w:rFonts w:asciiTheme="minorHAnsi" w:hAnsiTheme="minorHAnsi" w:cstheme="minorHAnsi"/>
          <w:sz w:val="22"/>
          <w:szCs w:val="22"/>
        </w:rPr>
        <w:t>cel,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we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]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dob</w:t>
      </w:r>
      <w:r w:rsidRPr="00A67CF2">
        <w:rPr>
          <w:rFonts w:asciiTheme="minorHAnsi" w:hAnsiTheme="minorHAnsi" w:cstheme="minorHAnsi"/>
          <w:sz w:val="22"/>
          <w:szCs w:val="22"/>
        </w:rPr>
        <w:t>e</w:t>
      </w:r>
      <w:r w:rsidRPr="00A67CF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ita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Q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67CF2">
        <w:rPr>
          <w:rFonts w:asciiTheme="minorHAnsi" w:hAnsiTheme="minorHAnsi" w:cstheme="minorHAnsi"/>
          <w:sz w:val="22"/>
          <w:szCs w:val="22"/>
        </w:rPr>
        <w:t>alt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z w:val="22"/>
          <w:szCs w:val="22"/>
        </w:rPr>
        <w:t>ic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67CF2">
        <w:rPr>
          <w:rFonts w:asciiTheme="minorHAnsi" w:hAnsiTheme="minorHAnsi" w:cstheme="minorHAnsi"/>
          <w:sz w:val="22"/>
          <w:szCs w:val="22"/>
        </w:rPr>
        <w:t>,</w:t>
      </w:r>
      <w:r w:rsidRPr="00A67C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SPSS,</w:t>
      </w:r>
      <w:r w:rsidRPr="00A67CF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A67CF2">
        <w:rPr>
          <w:rFonts w:asciiTheme="minorHAnsi" w:hAnsiTheme="minorHAnsi" w:cstheme="minorHAnsi"/>
          <w:sz w:val="22"/>
          <w:szCs w:val="22"/>
        </w:rPr>
        <w:t>a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67CF2">
        <w:rPr>
          <w:rFonts w:asciiTheme="minorHAnsi" w:hAnsiTheme="minorHAnsi" w:cstheme="minorHAnsi"/>
          <w:sz w:val="22"/>
          <w:szCs w:val="22"/>
        </w:rPr>
        <w:t>i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g</w:t>
      </w:r>
      <w:r w:rsidRPr="00A67CF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67CF2">
        <w:rPr>
          <w:rFonts w:asciiTheme="minorHAnsi" w:hAnsiTheme="minorHAnsi" w:cstheme="minorHAnsi"/>
          <w:spacing w:val="2"/>
          <w:sz w:val="22"/>
          <w:szCs w:val="22"/>
        </w:rPr>
        <w:t>[</w:t>
      </w:r>
      <w:r w:rsidRPr="00A67CF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67CF2">
        <w:rPr>
          <w:rFonts w:asciiTheme="minorHAnsi" w:hAnsiTheme="minorHAnsi" w:cstheme="minorHAnsi"/>
          <w:sz w:val="22"/>
          <w:szCs w:val="22"/>
        </w:rPr>
        <w:t>t</w:t>
      </w:r>
      <w:r w:rsidRPr="00A67CF2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A67CF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67CF2">
        <w:rPr>
          <w:rFonts w:asciiTheme="minorHAnsi" w:hAnsiTheme="minorHAnsi" w:cstheme="minorHAnsi"/>
          <w:sz w:val="22"/>
          <w:szCs w:val="22"/>
        </w:rPr>
        <w:t>]</w:t>
      </w:r>
    </w:p>
    <w:sectPr w:rsidR="00A01876" w:rsidRPr="00A67CF2">
      <w:pgSz w:w="12240" w:h="15840"/>
      <w:pgMar w:top="560" w:right="8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D3756"/>
    <w:multiLevelType w:val="multilevel"/>
    <w:tmpl w:val="3CCA7A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876"/>
    <w:rsid w:val="00A01876"/>
    <w:rsid w:val="00A6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68EE49C1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67CF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edin.com/in/annalis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list@cm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phomore@cmu.ed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ain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keter@andrew.cm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2878</Words>
  <Characters>16408</Characters>
  <Application>Microsoft Office Word</Application>
  <DocSecurity>0</DocSecurity>
  <Lines>136</Lines>
  <Paragraphs>38</Paragraphs>
  <ScaleCrop>false</ScaleCrop>
  <Company/>
  <LinksUpToDate>false</LinksUpToDate>
  <CharactersWithSpaces>19248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2021-07-19T12:46:00Z</dcterms:modified>
</cp:coreProperties>
</file>